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67A" w:rsidRDefault="000D467A" w:rsidP="000D467A">
      <w:pPr>
        <w:jc w:val="center"/>
        <w:rPr>
          <w:rFonts w:ascii="Calibri" w:hAnsi="Calibri" w:cs="Calibri"/>
          <w:b/>
          <w:sz w:val="28"/>
          <w:szCs w:val="28"/>
        </w:rPr>
      </w:pPr>
      <w:bookmarkStart w:id="0" w:name="_GoBack"/>
      <w:bookmarkEnd w:id="0"/>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1A12BB" w:rsidRDefault="001A12BB" w:rsidP="000D467A">
      <w:pPr>
        <w:jc w:val="center"/>
        <w:rPr>
          <w:rFonts w:ascii="Calibri" w:hAnsi="Calibri" w:cs="Calibri"/>
          <w:b/>
          <w:sz w:val="28"/>
          <w:szCs w:val="28"/>
        </w:rPr>
      </w:pPr>
    </w:p>
    <w:p w:rsidR="001A12BB" w:rsidRDefault="001A12BB" w:rsidP="000D467A">
      <w:pPr>
        <w:jc w:val="center"/>
        <w:rPr>
          <w:rFonts w:ascii="Calibri" w:hAnsi="Calibri" w:cs="Calibri"/>
          <w:b/>
          <w:sz w:val="28"/>
          <w:szCs w:val="28"/>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1C296D" w:rsidP="001C296D">
      <w:pPr>
        <w:widowControl w:val="0"/>
        <w:jc w:val="center"/>
        <w:rPr>
          <w:rFonts w:cs="Arial"/>
          <w:b/>
          <w:bCs/>
        </w:rPr>
      </w:pPr>
    </w:p>
    <w:p w:rsidR="001C296D"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751634" w:rsidRPr="00751634" w:rsidRDefault="001C296D" w:rsidP="000338BD">
      <w:pPr>
        <w:ind w:left="2832" w:right="-32" w:hanging="2832"/>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89750B" w:rsidRPr="000C49D0">
        <w:rPr>
          <w:rFonts w:ascii="Times New Roman" w:hAnsi="Times New Roman"/>
          <w:b/>
          <w:bCs/>
          <w:sz w:val="28"/>
          <w:szCs w:val="28"/>
        </w:rPr>
        <w:t xml:space="preserve">Najem Microsoft licenc za obdobje </w:t>
      </w:r>
      <w:r w:rsidR="00452308">
        <w:rPr>
          <w:rFonts w:ascii="Times New Roman" w:hAnsi="Times New Roman"/>
          <w:b/>
          <w:bCs/>
          <w:sz w:val="28"/>
          <w:szCs w:val="28"/>
        </w:rPr>
        <w:t>treh (3</w:t>
      </w:r>
      <w:r w:rsidR="0089750B" w:rsidRPr="000C49D0">
        <w:rPr>
          <w:rFonts w:ascii="Times New Roman" w:hAnsi="Times New Roman"/>
          <w:b/>
          <w:bCs/>
          <w:sz w:val="28"/>
          <w:szCs w:val="28"/>
        </w:rPr>
        <w:t>) let</w:t>
      </w:r>
    </w:p>
    <w:p w:rsidR="001C296D" w:rsidRPr="00402BBA" w:rsidRDefault="001C296D" w:rsidP="00751634">
      <w:pPr>
        <w:ind w:left="2832" w:right="-32" w:hanging="2832"/>
        <w:rPr>
          <w:rFonts w:ascii="Times New Roman" w:hAnsi="Times New Roman"/>
          <w:b/>
          <w:bCs/>
          <w:sz w:val="28"/>
          <w:szCs w:val="28"/>
        </w:rPr>
      </w:pPr>
      <w:r w:rsidRPr="00402BBA">
        <w:rPr>
          <w:rFonts w:ascii="Times New Roman" w:hAnsi="Times New Roman"/>
          <w:b/>
          <w:bCs/>
          <w:sz w:val="28"/>
          <w:szCs w:val="28"/>
        </w:rPr>
        <w:t xml:space="preserve">               </w:t>
      </w:r>
      <w:r w:rsidR="001A12BB">
        <w:rPr>
          <w:rFonts w:ascii="Times New Roman" w:hAnsi="Times New Roman"/>
          <w:b/>
          <w:bCs/>
          <w:sz w:val="28"/>
          <w:szCs w:val="28"/>
        </w:rPr>
        <w:t xml:space="preserve">                        </w:t>
      </w:r>
    </w:p>
    <w:p w:rsidR="001C296D"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Pr="00452308">
        <w:rPr>
          <w:rFonts w:ascii="Times New Roman" w:hAnsi="Times New Roman"/>
          <w:b/>
          <w:sz w:val="28"/>
          <w:szCs w:val="28"/>
        </w:rPr>
        <w:t>J</w:t>
      </w:r>
      <w:r w:rsidRPr="00452308">
        <w:rPr>
          <w:rFonts w:ascii="Times New Roman" w:hAnsi="Times New Roman"/>
          <w:b/>
          <w:bCs/>
          <w:sz w:val="28"/>
          <w:szCs w:val="28"/>
        </w:rPr>
        <w:t>N</w:t>
      </w:r>
      <w:r w:rsidR="00452308" w:rsidRPr="00452308">
        <w:rPr>
          <w:rFonts w:ascii="Times New Roman" w:hAnsi="Times New Roman"/>
          <w:b/>
          <w:bCs/>
          <w:sz w:val="28"/>
          <w:szCs w:val="28"/>
        </w:rPr>
        <w:t>/37</w:t>
      </w:r>
      <w:r w:rsidR="00190BFF" w:rsidRPr="00452308">
        <w:rPr>
          <w:rFonts w:ascii="Times New Roman" w:hAnsi="Times New Roman"/>
          <w:b/>
          <w:bCs/>
          <w:sz w:val="28"/>
          <w:szCs w:val="28"/>
        </w:rPr>
        <w:t>-2019</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1C296D">
      <w:pPr>
        <w:widowControl w:val="0"/>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0C49D0">
        <w:rPr>
          <w:rFonts w:ascii="Times New Roman" w:hAnsi="Times New Roman"/>
          <w:b/>
          <w:bCs/>
          <w:sz w:val="28"/>
          <w:szCs w:val="28"/>
        </w:rPr>
        <w:tab/>
      </w:r>
      <w:r w:rsidR="001E36EB">
        <w:rPr>
          <w:rFonts w:ascii="Times New Roman" w:hAnsi="Times New Roman"/>
          <w:b/>
          <w:bCs/>
          <w:sz w:val="28"/>
          <w:szCs w:val="28"/>
        </w:rPr>
        <w:t>Odprti postopek v skladu z ZJN-3</w:t>
      </w:r>
      <w:r w:rsidR="001C296D" w:rsidRPr="00BA7C46">
        <w:rPr>
          <w:rFonts w:ascii="Times New Roman" w:hAnsi="Times New Roman"/>
          <w:b/>
          <w:bCs/>
          <w:sz w:val="28"/>
          <w:szCs w:val="28"/>
        </w:rPr>
        <w:t xml:space="preserve">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0D467A" w:rsidRDefault="000D467A" w:rsidP="000D467A">
      <w:pPr>
        <w:jc w:val="center"/>
        <w:rPr>
          <w:rFonts w:ascii="Calibri" w:hAnsi="Calibri" w:cs="Calibri"/>
          <w:b/>
          <w:bCs/>
          <w:sz w:val="28"/>
          <w:szCs w:val="28"/>
        </w:rPr>
      </w:pPr>
    </w:p>
    <w:p w:rsidR="00777709" w:rsidRDefault="008D1A27" w:rsidP="008D1A27">
      <w:pPr>
        <w:jc w:val="center"/>
        <w:rPr>
          <w:rFonts w:ascii="Calibri" w:hAnsi="Calibri" w:cs="Calibri"/>
          <w:b/>
          <w:bCs/>
          <w:sz w:val="28"/>
          <w:szCs w:val="28"/>
        </w:rPr>
      </w:pPr>
      <w:r>
        <w:rPr>
          <w:rFonts w:ascii="Calibri" w:hAnsi="Calibri" w:cs="Calibri"/>
          <w:b/>
          <w:bCs/>
          <w:noProof/>
          <w:sz w:val="28"/>
          <w:szCs w:val="28"/>
        </w:rPr>
        <w:drawing>
          <wp:anchor distT="0" distB="0" distL="114300" distR="114300" simplePos="0" relativeHeight="251659264" behindDoc="1" locked="0" layoutInCell="1" allowOverlap="1">
            <wp:simplePos x="0" y="0"/>
            <wp:positionH relativeFrom="column">
              <wp:posOffset>-366395</wp:posOffset>
            </wp:positionH>
            <wp:positionV relativeFrom="paragraph">
              <wp:posOffset>10152380</wp:posOffset>
            </wp:positionV>
            <wp:extent cx="7124700" cy="659765"/>
            <wp:effectExtent l="0" t="0" r="0" b="698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hAnsi="Calibri" w:cs="Calibri"/>
          <w:b/>
          <w:bCs/>
          <w:noProof/>
          <w:sz w:val="28"/>
          <w:szCs w:val="28"/>
        </w:rPr>
        <w:drawing>
          <wp:anchor distT="0" distB="0" distL="114300" distR="114300" simplePos="0" relativeHeight="251658240" behindDoc="1" locked="0" layoutInCell="1" allowOverlap="1">
            <wp:simplePos x="0" y="0"/>
            <wp:positionH relativeFrom="column">
              <wp:posOffset>-366395</wp:posOffset>
            </wp:positionH>
            <wp:positionV relativeFrom="paragraph">
              <wp:posOffset>10152380</wp:posOffset>
            </wp:positionV>
            <wp:extent cx="7124700" cy="659765"/>
            <wp:effectExtent l="0" t="0" r="0" b="6985"/>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338BD" w:rsidRDefault="000338BD" w:rsidP="002F0283">
      <w:pPr>
        <w:rPr>
          <w:rFonts w:ascii="Calibri" w:hAnsi="Calibri" w:cs="Calibri"/>
          <w:b/>
          <w:bCs/>
          <w:sz w:val="28"/>
          <w:szCs w:val="28"/>
        </w:rPr>
      </w:pPr>
    </w:p>
    <w:p w:rsidR="00FC6316" w:rsidRPr="009F23DF" w:rsidRDefault="00FC6316" w:rsidP="002F0283">
      <w:pPr>
        <w:rPr>
          <w:rFonts w:ascii="Calibri" w:hAnsi="Calibri" w:cs="Calibri"/>
          <w:b/>
          <w:bCs/>
          <w:sz w:val="28"/>
          <w:szCs w:val="28"/>
        </w:rPr>
      </w:pPr>
    </w:p>
    <w:p w:rsidR="000D467A" w:rsidRDefault="000D467A" w:rsidP="00473F02">
      <w:pPr>
        <w:jc w:val="center"/>
        <w:rPr>
          <w:rFonts w:ascii="Times New Roman" w:hAnsi="Times New Roman"/>
          <w:b/>
          <w:bCs/>
        </w:rPr>
      </w:pPr>
      <w:r w:rsidRPr="007113CA">
        <w:rPr>
          <w:rFonts w:ascii="Times New Roman" w:hAnsi="Times New Roman"/>
          <w:b/>
          <w:bCs/>
        </w:rPr>
        <w:t>Slovenj Gradec</w:t>
      </w:r>
      <w:r w:rsidRPr="00EB5DD8">
        <w:rPr>
          <w:rFonts w:ascii="Times New Roman" w:hAnsi="Times New Roman"/>
          <w:b/>
          <w:bCs/>
        </w:rPr>
        <w:t xml:space="preserve">, </w:t>
      </w:r>
      <w:r w:rsidR="00295663">
        <w:rPr>
          <w:rFonts w:ascii="Times New Roman" w:hAnsi="Times New Roman"/>
          <w:b/>
          <w:bCs/>
        </w:rPr>
        <w:t>oktober</w:t>
      </w:r>
      <w:r w:rsidR="00190BFF">
        <w:rPr>
          <w:rFonts w:ascii="Times New Roman" w:hAnsi="Times New Roman"/>
          <w:b/>
          <w:bCs/>
        </w:rPr>
        <w:t xml:space="preserve"> 2019</w:t>
      </w:r>
    </w:p>
    <w:p w:rsidR="00667649" w:rsidRDefault="00667649" w:rsidP="000D467A">
      <w:pPr>
        <w:jc w:val="center"/>
        <w:rPr>
          <w:rFonts w:ascii="Times New Roman" w:hAnsi="Times New Roman"/>
          <w:b/>
          <w:bCs/>
        </w:rPr>
      </w:pPr>
    </w:p>
    <w:p w:rsidR="003F213F" w:rsidRPr="007113CA" w:rsidRDefault="003F213F" w:rsidP="00E824E3">
      <w:pP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lastRenderedPageBreak/>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44153A"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515428772" w:history="1">
            <w:r w:rsidR="0044153A" w:rsidRPr="00DD06C9">
              <w:rPr>
                <w:rStyle w:val="Hiperpovezava"/>
                <w:noProof/>
              </w:rPr>
              <w:t>I.</w:t>
            </w:r>
            <w:r w:rsidR="0044153A">
              <w:rPr>
                <w:rFonts w:asciiTheme="minorHAnsi" w:eastAsiaTheme="minorEastAsia" w:hAnsiTheme="minorHAnsi" w:cstheme="minorBidi"/>
                <w:noProof/>
                <w:sz w:val="22"/>
                <w:szCs w:val="22"/>
              </w:rPr>
              <w:tab/>
            </w:r>
            <w:r w:rsidR="0044153A" w:rsidRPr="00DD06C9">
              <w:rPr>
                <w:rStyle w:val="Hiperpovezava"/>
                <w:noProof/>
              </w:rPr>
              <w:t>POVABILO  K  ODDAJI  PONUDBE</w:t>
            </w:r>
            <w:r w:rsidR="0044153A">
              <w:rPr>
                <w:noProof/>
                <w:webHidden/>
              </w:rPr>
              <w:tab/>
            </w:r>
            <w:r w:rsidR="0044153A">
              <w:rPr>
                <w:noProof/>
                <w:webHidden/>
              </w:rPr>
              <w:fldChar w:fldCharType="begin"/>
            </w:r>
            <w:r w:rsidR="0044153A">
              <w:rPr>
                <w:noProof/>
                <w:webHidden/>
              </w:rPr>
              <w:instrText xml:space="preserve"> PAGEREF _Toc515428772 \h </w:instrText>
            </w:r>
            <w:r w:rsidR="0044153A">
              <w:rPr>
                <w:noProof/>
                <w:webHidden/>
              </w:rPr>
            </w:r>
            <w:r w:rsidR="0044153A">
              <w:rPr>
                <w:noProof/>
                <w:webHidden/>
              </w:rPr>
              <w:fldChar w:fldCharType="separate"/>
            </w:r>
            <w:r w:rsidR="006307D8">
              <w:rPr>
                <w:noProof/>
                <w:webHidden/>
              </w:rPr>
              <w:t>3</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773" w:history="1">
            <w:r w:rsidR="0044153A" w:rsidRPr="00DD06C9">
              <w:rPr>
                <w:rStyle w:val="Hiperpovezava"/>
                <w:noProof/>
              </w:rPr>
              <w:t>1. NAROČNIK</w:t>
            </w:r>
            <w:r w:rsidR="0044153A">
              <w:rPr>
                <w:noProof/>
                <w:webHidden/>
              </w:rPr>
              <w:tab/>
            </w:r>
            <w:r w:rsidR="0044153A">
              <w:rPr>
                <w:noProof/>
                <w:webHidden/>
              </w:rPr>
              <w:fldChar w:fldCharType="begin"/>
            </w:r>
            <w:r w:rsidR="0044153A">
              <w:rPr>
                <w:noProof/>
                <w:webHidden/>
              </w:rPr>
              <w:instrText xml:space="preserve"> PAGEREF _Toc515428773 \h </w:instrText>
            </w:r>
            <w:r w:rsidR="0044153A">
              <w:rPr>
                <w:noProof/>
                <w:webHidden/>
              </w:rPr>
            </w:r>
            <w:r w:rsidR="0044153A">
              <w:rPr>
                <w:noProof/>
                <w:webHidden/>
              </w:rPr>
              <w:fldChar w:fldCharType="separate"/>
            </w:r>
            <w:r w:rsidR="006307D8">
              <w:rPr>
                <w:noProof/>
                <w:webHidden/>
              </w:rPr>
              <w:t>3</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774" w:history="1">
            <w:r w:rsidR="0044153A" w:rsidRPr="00DD06C9">
              <w:rPr>
                <w:rStyle w:val="Hiperpovezava"/>
                <w:noProof/>
              </w:rPr>
              <w:t>2. OZNAKA IN PREDMET JAVNEGA NAROČILA</w:t>
            </w:r>
            <w:r w:rsidR="0044153A">
              <w:rPr>
                <w:noProof/>
                <w:webHidden/>
              </w:rPr>
              <w:tab/>
            </w:r>
            <w:r w:rsidR="0044153A">
              <w:rPr>
                <w:noProof/>
                <w:webHidden/>
              </w:rPr>
              <w:fldChar w:fldCharType="begin"/>
            </w:r>
            <w:r w:rsidR="0044153A">
              <w:rPr>
                <w:noProof/>
                <w:webHidden/>
              </w:rPr>
              <w:instrText xml:space="preserve"> PAGEREF _Toc515428774 \h </w:instrText>
            </w:r>
            <w:r w:rsidR="0044153A">
              <w:rPr>
                <w:noProof/>
                <w:webHidden/>
              </w:rPr>
            </w:r>
            <w:r w:rsidR="0044153A">
              <w:rPr>
                <w:noProof/>
                <w:webHidden/>
              </w:rPr>
              <w:fldChar w:fldCharType="separate"/>
            </w:r>
            <w:r w:rsidR="006307D8">
              <w:rPr>
                <w:noProof/>
                <w:webHidden/>
              </w:rPr>
              <w:t>3</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775" w:history="1">
            <w:r w:rsidR="0044153A" w:rsidRPr="00DD06C9">
              <w:rPr>
                <w:rStyle w:val="Hiperpovezava"/>
                <w:noProof/>
              </w:rPr>
              <w:t>3. NAČIN ODDAJE JAVNEGA NAROČILA</w:t>
            </w:r>
            <w:r w:rsidR="0044153A">
              <w:rPr>
                <w:noProof/>
                <w:webHidden/>
              </w:rPr>
              <w:tab/>
            </w:r>
            <w:r w:rsidR="0044153A">
              <w:rPr>
                <w:noProof/>
                <w:webHidden/>
              </w:rPr>
              <w:fldChar w:fldCharType="begin"/>
            </w:r>
            <w:r w:rsidR="0044153A">
              <w:rPr>
                <w:noProof/>
                <w:webHidden/>
              </w:rPr>
              <w:instrText xml:space="preserve"> PAGEREF _Toc515428775 \h </w:instrText>
            </w:r>
            <w:r w:rsidR="0044153A">
              <w:rPr>
                <w:noProof/>
                <w:webHidden/>
              </w:rPr>
            </w:r>
            <w:r w:rsidR="0044153A">
              <w:rPr>
                <w:noProof/>
                <w:webHidden/>
              </w:rPr>
              <w:fldChar w:fldCharType="separate"/>
            </w:r>
            <w:r w:rsidR="006307D8">
              <w:rPr>
                <w:noProof/>
                <w:webHidden/>
              </w:rPr>
              <w:t>3</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776" w:history="1">
            <w:r w:rsidR="0044153A" w:rsidRPr="00DD06C9">
              <w:rPr>
                <w:rStyle w:val="Hiperpovezava"/>
                <w:noProof/>
              </w:rPr>
              <w:t>4. ROK IN NAČIN PREDLOŽITVE PONUDBE</w:t>
            </w:r>
            <w:r w:rsidR="0044153A">
              <w:rPr>
                <w:noProof/>
                <w:webHidden/>
              </w:rPr>
              <w:tab/>
            </w:r>
            <w:r w:rsidR="0044153A">
              <w:rPr>
                <w:noProof/>
                <w:webHidden/>
              </w:rPr>
              <w:fldChar w:fldCharType="begin"/>
            </w:r>
            <w:r w:rsidR="0044153A">
              <w:rPr>
                <w:noProof/>
                <w:webHidden/>
              </w:rPr>
              <w:instrText xml:space="preserve"> PAGEREF _Toc515428776 \h </w:instrText>
            </w:r>
            <w:r w:rsidR="0044153A">
              <w:rPr>
                <w:noProof/>
                <w:webHidden/>
              </w:rPr>
            </w:r>
            <w:r w:rsidR="0044153A">
              <w:rPr>
                <w:noProof/>
                <w:webHidden/>
              </w:rPr>
              <w:fldChar w:fldCharType="separate"/>
            </w:r>
            <w:r w:rsidR="006307D8">
              <w:rPr>
                <w:noProof/>
                <w:webHidden/>
              </w:rPr>
              <w:t>3</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777" w:history="1">
            <w:r w:rsidR="0044153A" w:rsidRPr="00DD06C9">
              <w:rPr>
                <w:rStyle w:val="Hiperpovezava"/>
                <w:noProof/>
              </w:rPr>
              <w:t>5. ČAS IN KRAJ ODPIRANJA PONUDB</w:t>
            </w:r>
            <w:r w:rsidR="0044153A">
              <w:rPr>
                <w:noProof/>
                <w:webHidden/>
              </w:rPr>
              <w:tab/>
            </w:r>
            <w:r w:rsidR="0044153A">
              <w:rPr>
                <w:noProof/>
                <w:webHidden/>
              </w:rPr>
              <w:fldChar w:fldCharType="begin"/>
            </w:r>
            <w:r w:rsidR="0044153A">
              <w:rPr>
                <w:noProof/>
                <w:webHidden/>
              </w:rPr>
              <w:instrText xml:space="preserve"> PAGEREF _Toc515428777 \h </w:instrText>
            </w:r>
            <w:r w:rsidR="0044153A">
              <w:rPr>
                <w:noProof/>
                <w:webHidden/>
              </w:rPr>
            </w:r>
            <w:r w:rsidR="0044153A">
              <w:rPr>
                <w:noProof/>
                <w:webHidden/>
              </w:rPr>
              <w:fldChar w:fldCharType="separate"/>
            </w:r>
            <w:r w:rsidR="006307D8">
              <w:rPr>
                <w:noProof/>
                <w:webHidden/>
              </w:rPr>
              <w:t>4</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778" w:history="1">
            <w:r w:rsidR="0044153A" w:rsidRPr="00DD06C9">
              <w:rPr>
                <w:rStyle w:val="Hiperpovezava"/>
                <w:noProof/>
              </w:rPr>
              <w:t>6. PRAVNA PODLAGA</w:t>
            </w:r>
            <w:r w:rsidR="0044153A">
              <w:rPr>
                <w:noProof/>
                <w:webHidden/>
              </w:rPr>
              <w:tab/>
            </w:r>
            <w:r w:rsidR="0044153A">
              <w:rPr>
                <w:noProof/>
                <w:webHidden/>
              </w:rPr>
              <w:fldChar w:fldCharType="begin"/>
            </w:r>
            <w:r w:rsidR="0044153A">
              <w:rPr>
                <w:noProof/>
                <w:webHidden/>
              </w:rPr>
              <w:instrText xml:space="preserve"> PAGEREF _Toc515428778 \h </w:instrText>
            </w:r>
            <w:r w:rsidR="0044153A">
              <w:rPr>
                <w:noProof/>
                <w:webHidden/>
              </w:rPr>
            </w:r>
            <w:r w:rsidR="0044153A">
              <w:rPr>
                <w:noProof/>
                <w:webHidden/>
              </w:rPr>
              <w:fldChar w:fldCharType="separate"/>
            </w:r>
            <w:r w:rsidR="006307D8">
              <w:rPr>
                <w:noProof/>
                <w:webHidden/>
              </w:rPr>
              <w:t>4</w:t>
            </w:r>
            <w:r w:rsidR="0044153A">
              <w:rPr>
                <w:noProof/>
                <w:webHidden/>
              </w:rPr>
              <w:fldChar w:fldCharType="end"/>
            </w:r>
          </w:hyperlink>
        </w:p>
        <w:p w:rsidR="0044153A" w:rsidRDefault="005165A6">
          <w:pPr>
            <w:pStyle w:val="Kazalovsebine1"/>
            <w:tabs>
              <w:tab w:val="left" w:pos="600"/>
              <w:tab w:val="right" w:leader="dot" w:pos="9344"/>
            </w:tabs>
            <w:rPr>
              <w:rFonts w:asciiTheme="minorHAnsi" w:eastAsiaTheme="minorEastAsia" w:hAnsiTheme="minorHAnsi" w:cstheme="minorBidi"/>
              <w:noProof/>
              <w:sz w:val="22"/>
              <w:szCs w:val="22"/>
            </w:rPr>
          </w:pPr>
          <w:hyperlink w:anchor="_Toc515428779" w:history="1">
            <w:r w:rsidR="0044153A" w:rsidRPr="00DD06C9">
              <w:rPr>
                <w:rStyle w:val="Hiperpovezava"/>
                <w:noProof/>
              </w:rPr>
              <w:t>II.</w:t>
            </w:r>
            <w:r w:rsidR="0044153A">
              <w:rPr>
                <w:rFonts w:asciiTheme="minorHAnsi" w:eastAsiaTheme="minorEastAsia" w:hAnsiTheme="minorHAnsi" w:cstheme="minorBidi"/>
                <w:noProof/>
                <w:sz w:val="22"/>
                <w:szCs w:val="22"/>
              </w:rPr>
              <w:tab/>
            </w:r>
            <w:r w:rsidR="0044153A" w:rsidRPr="00DD06C9">
              <w:rPr>
                <w:rStyle w:val="Hiperpovezava"/>
                <w:noProof/>
              </w:rPr>
              <w:t>NAVODILA PONUDNIKOM ZA IZDELAVO PONUDBE</w:t>
            </w:r>
            <w:r w:rsidR="0044153A">
              <w:rPr>
                <w:noProof/>
                <w:webHidden/>
              </w:rPr>
              <w:tab/>
            </w:r>
            <w:r w:rsidR="0044153A">
              <w:rPr>
                <w:noProof/>
                <w:webHidden/>
              </w:rPr>
              <w:fldChar w:fldCharType="begin"/>
            </w:r>
            <w:r w:rsidR="0044153A">
              <w:rPr>
                <w:noProof/>
                <w:webHidden/>
              </w:rPr>
              <w:instrText xml:space="preserve"> PAGEREF _Toc515428779 \h </w:instrText>
            </w:r>
            <w:r w:rsidR="0044153A">
              <w:rPr>
                <w:noProof/>
                <w:webHidden/>
              </w:rPr>
            </w:r>
            <w:r w:rsidR="0044153A">
              <w:rPr>
                <w:noProof/>
                <w:webHidden/>
              </w:rPr>
              <w:fldChar w:fldCharType="separate"/>
            </w:r>
            <w:r w:rsidR="006307D8">
              <w:rPr>
                <w:noProof/>
                <w:webHidden/>
              </w:rPr>
              <w:t>5</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780" w:history="1">
            <w:r w:rsidR="0044153A" w:rsidRPr="00DD06C9">
              <w:rPr>
                <w:rStyle w:val="Hiperpovezava"/>
                <w:noProof/>
              </w:rPr>
              <w:t>7. TEMELJNA PRAVILA</w:t>
            </w:r>
            <w:r w:rsidR="0044153A">
              <w:rPr>
                <w:noProof/>
                <w:webHidden/>
              </w:rPr>
              <w:tab/>
            </w:r>
            <w:r w:rsidR="0044153A">
              <w:rPr>
                <w:noProof/>
                <w:webHidden/>
              </w:rPr>
              <w:fldChar w:fldCharType="begin"/>
            </w:r>
            <w:r w:rsidR="0044153A">
              <w:rPr>
                <w:noProof/>
                <w:webHidden/>
              </w:rPr>
              <w:instrText xml:space="preserve"> PAGEREF _Toc515428780 \h </w:instrText>
            </w:r>
            <w:r w:rsidR="0044153A">
              <w:rPr>
                <w:noProof/>
                <w:webHidden/>
              </w:rPr>
            </w:r>
            <w:r w:rsidR="0044153A">
              <w:rPr>
                <w:noProof/>
                <w:webHidden/>
              </w:rPr>
              <w:fldChar w:fldCharType="separate"/>
            </w:r>
            <w:r w:rsidR="006307D8">
              <w:rPr>
                <w:noProof/>
                <w:webHidden/>
              </w:rPr>
              <w:t>5</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783" w:history="1">
            <w:r w:rsidR="0044153A" w:rsidRPr="00DD06C9">
              <w:rPr>
                <w:rStyle w:val="Hiperpovezava"/>
                <w:noProof/>
              </w:rPr>
              <w:t>8. PONUDBENA VREDNOST</w:t>
            </w:r>
            <w:r w:rsidR="0044153A">
              <w:rPr>
                <w:noProof/>
                <w:webHidden/>
              </w:rPr>
              <w:tab/>
            </w:r>
            <w:r w:rsidR="0044153A">
              <w:rPr>
                <w:noProof/>
                <w:webHidden/>
              </w:rPr>
              <w:fldChar w:fldCharType="begin"/>
            </w:r>
            <w:r w:rsidR="0044153A">
              <w:rPr>
                <w:noProof/>
                <w:webHidden/>
              </w:rPr>
              <w:instrText xml:space="preserve"> PAGEREF _Toc515428783 \h </w:instrText>
            </w:r>
            <w:r w:rsidR="0044153A">
              <w:rPr>
                <w:noProof/>
                <w:webHidden/>
              </w:rPr>
            </w:r>
            <w:r w:rsidR="0044153A">
              <w:rPr>
                <w:noProof/>
                <w:webHidden/>
              </w:rPr>
              <w:fldChar w:fldCharType="separate"/>
            </w:r>
            <w:r w:rsidR="006307D8">
              <w:rPr>
                <w:noProof/>
                <w:webHidden/>
              </w:rPr>
              <w:t>5</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784" w:history="1">
            <w:r w:rsidR="0044153A" w:rsidRPr="00DD06C9">
              <w:rPr>
                <w:rStyle w:val="Hiperpovezava"/>
                <w:noProof/>
              </w:rPr>
              <w:t>9. UGOTAVLJANJE SPOSOBNOSTI IN POGOJI</w:t>
            </w:r>
            <w:r w:rsidR="0044153A">
              <w:rPr>
                <w:noProof/>
                <w:webHidden/>
              </w:rPr>
              <w:tab/>
            </w:r>
            <w:r w:rsidR="0044153A">
              <w:rPr>
                <w:noProof/>
                <w:webHidden/>
              </w:rPr>
              <w:fldChar w:fldCharType="begin"/>
            </w:r>
            <w:r w:rsidR="0044153A">
              <w:rPr>
                <w:noProof/>
                <w:webHidden/>
              </w:rPr>
              <w:instrText xml:space="preserve"> PAGEREF _Toc515428784 \h </w:instrText>
            </w:r>
            <w:r w:rsidR="0044153A">
              <w:rPr>
                <w:noProof/>
                <w:webHidden/>
              </w:rPr>
            </w:r>
            <w:r w:rsidR="0044153A">
              <w:rPr>
                <w:noProof/>
                <w:webHidden/>
              </w:rPr>
              <w:fldChar w:fldCharType="separate"/>
            </w:r>
            <w:r w:rsidR="006307D8">
              <w:rPr>
                <w:noProof/>
                <w:webHidden/>
              </w:rPr>
              <w:t>6</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794" w:history="1">
            <w:r w:rsidR="0044153A" w:rsidRPr="00DD06C9">
              <w:rPr>
                <w:rStyle w:val="Hiperpovezava"/>
                <w:noProof/>
              </w:rPr>
              <w:t>10. MERILO</w:t>
            </w:r>
            <w:r w:rsidR="0044153A">
              <w:rPr>
                <w:noProof/>
                <w:webHidden/>
              </w:rPr>
              <w:tab/>
            </w:r>
            <w:r w:rsidR="0044153A">
              <w:rPr>
                <w:noProof/>
                <w:webHidden/>
              </w:rPr>
              <w:fldChar w:fldCharType="begin"/>
            </w:r>
            <w:r w:rsidR="0044153A">
              <w:rPr>
                <w:noProof/>
                <w:webHidden/>
              </w:rPr>
              <w:instrText xml:space="preserve"> PAGEREF _Toc515428794 \h </w:instrText>
            </w:r>
            <w:r w:rsidR="0044153A">
              <w:rPr>
                <w:noProof/>
                <w:webHidden/>
              </w:rPr>
            </w:r>
            <w:r w:rsidR="0044153A">
              <w:rPr>
                <w:noProof/>
                <w:webHidden/>
              </w:rPr>
              <w:fldChar w:fldCharType="separate"/>
            </w:r>
            <w:r w:rsidR="006307D8">
              <w:rPr>
                <w:noProof/>
                <w:webHidden/>
              </w:rPr>
              <w:t>8</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795" w:history="1">
            <w:r w:rsidR="0044153A" w:rsidRPr="00DD06C9">
              <w:rPr>
                <w:rStyle w:val="Hiperpovezava"/>
                <w:noProof/>
              </w:rPr>
              <w:t>11. PONUDBA</w:t>
            </w:r>
            <w:r w:rsidR="0044153A">
              <w:rPr>
                <w:noProof/>
                <w:webHidden/>
              </w:rPr>
              <w:tab/>
            </w:r>
            <w:r w:rsidR="0044153A">
              <w:rPr>
                <w:noProof/>
                <w:webHidden/>
              </w:rPr>
              <w:fldChar w:fldCharType="begin"/>
            </w:r>
            <w:r w:rsidR="0044153A">
              <w:rPr>
                <w:noProof/>
                <w:webHidden/>
              </w:rPr>
              <w:instrText xml:space="preserve"> PAGEREF _Toc515428795 \h </w:instrText>
            </w:r>
            <w:r w:rsidR="0044153A">
              <w:rPr>
                <w:noProof/>
                <w:webHidden/>
              </w:rPr>
            </w:r>
            <w:r w:rsidR="0044153A">
              <w:rPr>
                <w:noProof/>
                <w:webHidden/>
              </w:rPr>
              <w:fldChar w:fldCharType="separate"/>
            </w:r>
            <w:r w:rsidR="006307D8">
              <w:rPr>
                <w:noProof/>
                <w:webHidden/>
              </w:rPr>
              <w:t>8</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796" w:history="1">
            <w:r w:rsidR="0044153A" w:rsidRPr="00DD06C9">
              <w:rPr>
                <w:rStyle w:val="Hiperpovezava"/>
                <w:noProof/>
              </w:rPr>
              <w:t>12. ZAVAROVANJE ZA DOBRO IZVEDBO POGODBENIH OBVEZNOSTI</w:t>
            </w:r>
            <w:r w:rsidR="0044153A">
              <w:rPr>
                <w:noProof/>
                <w:webHidden/>
              </w:rPr>
              <w:tab/>
            </w:r>
            <w:r w:rsidR="0044153A">
              <w:rPr>
                <w:noProof/>
                <w:webHidden/>
              </w:rPr>
              <w:fldChar w:fldCharType="begin"/>
            </w:r>
            <w:r w:rsidR="0044153A">
              <w:rPr>
                <w:noProof/>
                <w:webHidden/>
              </w:rPr>
              <w:instrText xml:space="preserve"> PAGEREF _Toc515428796 \h </w:instrText>
            </w:r>
            <w:r w:rsidR="0044153A">
              <w:rPr>
                <w:noProof/>
                <w:webHidden/>
              </w:rPr>
            </w:r>
            <w:r w:rsidR="0044153A">
              <w:rPr>
                <w:noProof/>
                <w:webHidden/>
              </w:rPr>
              <w:fldChar w:fldCharType="separate"/>
            </w:r>
            <w:r w:rsidR="006307D8">
              <w:rPr>
                <w:noProof/>
                <w:webHidden/>
              </w:rPr>
              <w:t>9</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797" w:history="1">
            <w:r w:rsidR="0044153A" w:rsidRPr="00DD06C9">
              <w:rPr>
                <w:rStyle w:val="Hiperpovezava"/>
                <w:noProof/>
              </w:rPr>
              <w:t>13. NASTOPANJE, VARIANTE, JEZIK, ODPREMLJANJE, VELJAVNOST IN STROŠKI PONUDBE</w:t>
            </w:r>
            <w:r w:rsidR="0044153A">
              <w:rPr>
                <w:noProof/>
                <w:webHidden/>
              </w:rPr>
              <w:tab/>
            </w:r>
            <w:r w:rsidR="0044153A">
              <w:rPr>
                <w:noProof/>
                <w:webHidden/>
              </w:rPr>
              <w:fldChar w:fldCharType="begin"/>
            </w:r>
            <w:r w:rsidR="0044153A">
              <w:rPr>
                <w:noProof/>
                <w:webHidden/>
              </w:rPr>
              <w:instrText xml:space="preserve"> PAGEREF _Toc515428797 \h </w:instrText>
            </w:r>
            <w:r w:rsidR="0044153A">
              <w:rPr>
                <w:noProof/>
                <w:webHidden/>
              </w:rPr>
            </w:r>
            <w:r w:rsidR="0044153A">
              <w:rPr>
                <w:noProof/>
                <w:webHidden/>
              </w:rPr>
              <w:fldChar w:fldCharType="separate"/>
            </w:r>
            <w:r w:rsidR="006307D8">
              <w:rPr>
                <w:noProof/>
                <w:webHidden/>
              </w:rPr>
              <w:t>9</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805" w:history="1">
            <w:r w:rsidR="0044153A" w:rsidRPr="00DD06C9">
              <w:rPr>
                <w:rStyle w:val="Hiperpovezava"/>
                <w:noProof/>
              </w:rPr>
              <w:t>14. ODSTOP OD IZVEDBE JAVNEGA NAROČILA</w:t>
            </w:r>
            <w:r w:rsidR="0044153A">
              <w:rPr>
                <w:noProof/>
                <w:webHidden/>
              </w:rPr>
              <w:tab/>
            </w:r>
            <w:r w:rsidR="0044153A">
              <w:rPr>
                <w:noProof/>
                <w:webHidden/>
              </w:rPr>
              <w:fldChar w:fldCharType="begin"/>
            </w:r>
            <w:r w:rsidR="0044153A">
              <w:rPr>
                <w:noProof/>
                <w:webHidden/>
              </w:rPr>
              <w:instrText xml:space="preserve"> PAGEREF _Toc515428805 \h </w:instrText>
            </w:r>
            <w:r w:rsidR="0044153A">
              <w:rPr>
                <w:noProof/>
                <w:webHidden/>
              </w:rPr>
            </w:r>
            <w:r w:rsidR="0044153A">
              <w:rPr>
                <w:noProof/>
                <w:webHidden/>
              </w:rPr>
              <w:fldChar w:fldCharType="separate"/>
            </w:r>
            <w:r w:rsidR="006307D8">
              <w:rPr>
                <w:noProof/>
                <w:webHidden/>
              </w:rPr>
              <w:t>10</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806" w:history="1">
            <w:r w:rsidR="0044153A" w:rsidRPr="00DD06C9">
              <w:rPr>
                <w:rStyle w:val="Hiperpovezava"/>
                <w:noProof/>
              </w:rPr>
              <w:t>15. POGODBA</w:t>
            </w:r>
            <w:r w:rsidR="0044153A">
              <w:rPr>
                <w:noProof/>
                <w:webHidden/>
              </w:rPr>
              <w:tab/>
            </w:r>
            <w:r w:rsidR="0044153A">
              <w:rPr>
                <w:noProof/>
                <w:webHidden/>
              </w:rPr>
              <w:fldChar w:fldCharType="begin"/>
            </w:r>
            <w:r w:rsidR="0044153A">
              <w:rPr>
                <w:noProof/>
                <w:webHidden/>
              </w:rPr>
              <w:instrText xml:space="preserve"> PAGEREF _Toc515428806 \h </w:instrText>
            </w:r>
            <w:r w:rsidR="0044153A">
              <w:rPr>
                <w:noProof/>
                <w:webHidden/>
              </w:rPr>
            </w:r>
            <w:r w:rsidR="0044153A">
              <w:rPr>
                <w:noProof/>
                <w:webHidden/>
              </w:rPr>
              <w:fldChar w:fldCharType="separate"/>
            </w:r>
            <w:r w:rsidR="006307D8">
              <w:rPr>
                <w:noProof/>
                <w:webHidden/>
              </w:rPr>
              <w:t>10</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807" w:history="1">
            <w:r w:rsidR="0044153A" w:rsidRPr="00DD06C9">
              <w:rPr>
                <w:rStyle w:val="Hiperpovezava"/>
                <w:noProof/>
              </w:rPr>
              <w:t>16. OBVESTILO O ODLOČITVI O ODDAJI NAROČILA</w:t>
            </w:r>
            <w:r w:rsidR="0044153A">
              <w:rPr>
                <w:noProof/>
                <w:webHidden/>
              </w:rPr>
              <w:tab/>
            </w:r>
            <w:r w:rsidR="0044153A">
              <w:rPr>
                <w:noProof/>
                <w:webHidden/>
              </w:rPr>
              <w:fldChar w:fldCharType="begin"/>
            </w:r>
            <w:r w:rsidR="0044153A">
              <w:rPr>
                <w:noProof/>
                <w:webHidden/>
              </w:rPr>
              <w:instrText xml:space="preserve"> PAGEREF _Toc515428807 \h </w:instrText>
            </w:r>
            <w:r w:rsidR="0044153A">
              <w:rPr>
                <w:noProof/>
                <w:webHidden/>
              </w:rPr>
            </w:r>
            <w:r w:rsidR="0044153A">
              <w:rPr>
                <w:noProof/>
                <w:webHidden/>
              </w:rPr>
              <w:fldChar w:fldCharType="separate"/>
            </w:r>
            <w:r w:rsidR="006307D8">
              <w:rPr>
                <w:noProof/>
                <w:webHidden/>
              </w:rPr>
              <w:t>10</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808" w:history="1">
            <w:r w:rsidR="0044153A" w:rsidRPr="00DD06C9">
              <w:rPr>
                <w:rStyle w:val="Hiperpovezava"/>
                <w:noProof/>
              </w:rPr>
              <w:t>17. OSTALA DOLOČILA</w:t>
            </w:r>
            <w:r w:rsidR="0044153A">
              <w:rPr>
                <w:noProof/>
                <w:webHidden/>
              </w:rPr>
              <w:tab/>
            </w:r>
            <w:r w:rsidR="0044153A">
              <w:rPr>
                <w:noProof/>
                <w:webHidden/>
              </w:rPr>
              <w:fldChar w:fldCharType="begin"/>
            </w:r>
            <w:r w:rsidR="0044153A">
              <w:rPr>
                <w:noProof/>
                <w:webHidden/>
              </w:rPr>
              <w:instrText xml:space="preserve"> PAGEREF _Toc515428808 \h </w:instrText>
            </w:r>
            <w:r w:rsidR="0044153A">
              <w:rPr>
                <w:noProof/>
                <w:webHidden/>
              </w:rPr>
            </w:r>
            <w:r w:rsidR="0044153A">
              <w:rPr>
                <w:noProof/>
                <w:webHidden/>
              </w:rPr>
              <w:fldChar w:fldCharType="separate"/>
            </w:r>
            <w:r w:rsidR="006307D8">
              <w:rPr>
                <w:noProof/>
                <w:webHidden/>
              </w:rPr>
              <w:t>10</w:t>
            </w:r>
            <w:r w:rsidR="0044153A">
              <w:rPr>
                <w:noProof/>
                <w:webHidden/>
              </w:rPr>
              <w:fldChar w:fldCharType="end"/>
            </w:r>
          </w:hyperlink>
        </w:p>
        <w:p w:rsidR="0044153A" w:rsidRDefault="005165A6">
          <w:pPr>
            <w:pStyle w:val="Kazalovsebine1"/>
            <w:tabs>
              <w:tab w:val="right" w:leader="dot" w:pos="9344"/>
            </w:tabs>
            <w:rPr>
              <w:rFonts w:asciiTheme="minorHAnsi" w:eastAsiaTheme="minorEastAsia" w:hAnsiTheme="minorHAnsi" w:cstheme="minorBidi"/>
              <w:noProof/>
              <w:sz w:val="22"/>
              <w:szCs w:val="22"/>
            </w:rPr>
          </w:pPr>
          <w:hyperlink w:anchor="_Toc515428809" w:history="1">
            <w:r w:rsidR="0044153A" w:rsidRPr="00DD06C9">
              <w:rPr>
                <w:rStyle w:val="Hiperpovezava"/>
                <w:noProof/>
              </w:rPr>
              <w:t>18. PRAVNO VARSTVO</w:t>
            </w:r>
            <w:r w:rsidR="0044153A">
              <w:rPr>
                <w:noProof/>
                <w:webHidden/>
              </w:rPr>
              <w:tab/>
            </w:r>
            <w:r w:rsidR="0044153A">
              <w:rPr>
                <w:noProof/>
                <w:webHidden/>
              </w:rPr>
              <w:fldChar w:fldCharType="begin"/>
            </w:r>
            <w:r w:rsidR="0044153A">
              <w:rPr>
                <w:noProof/>
                <w:webHidden/>
              </w:rPr>
              <w:instrText xml:space="preserve"> PAGEREF _Toc515428809 \h </w:instrText>
            </w:r>
            <w:r w:rsidR="0044153A">
              <w:rPr>
                <w:noProof/>
                <w:webHidden/>
              </w:rPr>
            </w:r>
            <w:r w:rsidR="0044153A">
              <w:rPr>
                <w:noProof/>
                <w:webHidden/>
              </w:rPr>
              <w:fldChar w:fldCharType="separate"/>
            </w:r>
            <w:r w:rsidR="006307D8">
              <w:rPr>
                <w:noProof/>
                <w:webHidden/>
              </w:rPr>
              <w:t>11</w:t>
            </w:r>
            <w:r w:rsidR="0044153A">
              <w:rPr>
                <w:noProof/>
                <w:webHidden/>
              </w:rPr>
              <w:fldChar w:fldCharType="end"/>
            </w:r>
          </w:hyperlink>
        </w:p>
        <w:p w:rsidR="0044153A" w:rsidRDefault="005165A6">
          <w:pPr>
            <w:pStyle w:val="Kazalovsebine1"/>
            <w:tabs>
              <w:tab w:val="left" w:pos="600"/>
              <w:tab w:val="right" w:leader="dot" w:pos="9344"/>
            </w:tabs>
            <w:rPr>
              <w:rFonts w:asciiTheme="minorHAnsi" w:eastAsiaTheme="minorEastAsia" w:hAnsiTheme="minorHAnsi" w:cstheme="minorBidi"/>
              <w:noProof/>
              <w:sz w:val="22"/>
              <w:szCs w:val="22"/>
            </w:rPr>
          </w:pPr>
          <w:hyperlink w:anchor="_Toc515428810" w:history="1">
            <w:r w:rsidR="0044153A" w:rsidRPr="00DD06C9">
              <w:rPr>
                <w:rStyle w:val="Hiperpovezava"/>
                <w:noProof/>
              </w:rPr>
              <w:t>III.</w:t>
            </w:r>
            <w:r w:rsidR="0044153A">
              <w:rPr>
                <w:rFonts w:asciiTheme="minorHAnsi" w:eastAsiaTheme="minorEastAsia" w:hAnsiTheme="minorHAnsi" w:cstheme="minorBidi"/>
                <w:noProof/>
                <w:sz w:val="22"/>
                <w:szCs w:val="22"/>
              </w:rPr>
              <w:tab/>
            </w:r>
            <w:r w:rsidR="0044153A" w:rsidRPr="00DD06C9">
              <w:rPr>
                <w:rStyle w:val="Hiperpovezava"/>
                <w:noProof/>
              </w:rPr>
              <w:t>TEHNIČNE SPECIFIKACIJE PREDMETA  JAVNEGA  NAROČILA</w:t>
            </w:r>
            <w:r w:rsidR="0044153A">
              <w:rPr>
                <w:noProof/>
                <w:webHidden/>
              </w:rPr>
              <w:tab/>
            </w:r>
            <w:r w:rsidR="0044153A">
              <w:rPr>
                <w:noProof/>
                <w:webHidden/>
              </w:rPr>
              <w:fldChar w:fldCharType="begin"/>
            </w:r>
            <w:r w:rsidR="0044153A">
              <w:rPr>
                <w:noProof/>
                <w:webHidden/>
              </w:rPr>
              <w:instrText xml:space="preserve"> PAGEREF _Toc515428810 \h </w:instrText>
            </w:r>
            <w:r w:rsidR="0044153A">
              <w:rPr>
                <w:noProof/>
                <w:webHidden/>
              </w:rPr>
            </w:r>
            <w:r w:rsidR="0044153A">
              <w:rPr>
                <w:noProof/>
                <w:webHidden/>
              </w:rPr>
              <w:fldChar w:fldCharType="separate"/>
            </w:r>
            <w:r w:rsidR="006307D8">
              <w:rPr>
                <w:noProof/>
                <w:webHidden/>
              </w:rPr>
              <w:t>12</w:t>
            </w:r>
            <w:r w:rsidR="0044153A">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A12BB" w:rsidRDefault="001A12BB" w:rsidP="00506ADB"/>
    <w:p w:rsidR="00165ED5" w:rsidRDefault="00165ED5" w:rsidP="00506ADB"/>
    <w:p w:rsidR="00165ED5" w:rsidRDefault="00165ED5" w:rsidP="00506ADB"/>
    <w:p w:rsidR="00165ED5" w:rsidRDefault="00165ED5" w:rsidP="00506ADB"/>
    <w:p w:rsidR="00506ADB" w:rsidRDefault="00506ADB" w:rsidP="00506ADB"/>
    <w:p w:rsidR="007113CA" w:rsidRDefault="002B0E01" w:rsidP="00C803B9">
      <w:pPr>
        <w:pStyle w:val="Naslov1"/>
        <w:numPr>
          <w:ilvl w:val="0"/>
          <w:numId w:val="9"/>
        </w:numPr>
        <w:rPr>
          <w:sz w:val="28"/>
          <w:szCs w:val="28"/>
        </w:rPr>
      </w:pPr>
      <w:bookmarkStart w:id="1" w:name="_Toc515428772"/>
      <w:r w:rsidRPr="00CD6673">
        <w:rPr>
          <w:sz w:val="28"/>
          <w:szCs w:val="28"/>
        </w:rPr>
        <w:lastRenderedPageBreak/>
        <w:t>P</w:t>
      </w:r>
      <w:r w:rsidR="00064945" w:rsidRPr="00CD6673">
        <w:rPr>
          <w:sz w:val="28"/>
          <w:szCs w:val="28"/>
        </w:rPr>
        <w:t>OVABILO  K  ODDAJI  PONUDBE</w:t>
      </w:r>
      <w:bookmarkEnd w:id="1"/>
    </w:p>
    <w:p w:rsidR="001E36EB" w:rsidRPr="001E36EB" w:rsidRDefault="001E36EB" w:rsidP="001E36EB"/>
    <w:p w:rsidR="001C296D" w:rsidRPr="00E622AA" w:rsidRDefault="002E6088" w:rsidP="00E622AA">
      <w:pPr>
        <w:pStyle w:val="Naslov1"/>
        <w:rPr>
          <w:sz w:val="24"/>
          <w:szCs w:val="24"/>
        </w:rPr>
      </w:pPr>
      <w:bookmarkStart w:id="2" w:name="_Toc515428773"/>
      <w:r w:rsidRPr="00CD0BD9">
        <w:rPr>
          <w:sz w:val="24"/>
          <w:szCs w:val="24"/>
        </w:rPr>
        <w:t xml:space="preserve">1. </w:t>
      </w:r>
      <w:r w:rsidR="00AA6B59" w:rsidRPr="00CD0BD9">
        <w:rPr>
          <w:sz w:val="24"/>
          <w:szCs w:val="24"/>
        </w:rPr>
        <w:t>N</w:t>
      </w:r>
      <w:r w:rsidR="00554219" w:rsidRPr="00CD0BD9">
        <w:rPr>
          <w:sz w:val="24"/>
          <w:szCs w:val="24"/>
        </w:rPr>
        <w:t>AROČNIK</w:t>
      </w:r>
      <w:bookmarkEnd w:id="2"/>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 xml:space="preserve">Gosposvetska cesta 1, </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4044C1" w:rsidP="004044C1">
            <w:pPr>
              <w:rPr>
                <w:rFonts w:ascii="Times New Roman" w:hAnsi="Times New Roman"/>
                <w:color w:val="444444"/>
                <w:sz w:val="20"/>
                <w:szCs w:val="20"/>
              </w:rPr>
            </w:pPr>
            <w:r>
              <w:rPr>
                <w:rFonts w:ascii="Times New Roman" w:hAnsi="Times New Roman"/>
                <w:color w:val="444444"/>
                <w:sz w:val="20"/>
                <w:szCs w:val="20"/>
              </w:rPr>
              <w:t>D</w:t>
            </w:r>
            <w:r w:rsidR="001C296D" w:rsidRPr="00073626">
              <w:rPr>
                <w:rFonts w:ascii="Times New Roman" w:hAnsi="Times New Roman"/>
                <w:color w:val="444444"/>
                <w:sz w:val="20"/>
                <w:szCs w:val="20"/>
              </w:rPr>
              <w:t>irektor</w:t>
            </w:r>
            <w:r>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BD3C97" w:rsidP="00BB1CF0">
            <w:pPr>
              <w:rPr>
                <w:rFonts w:ascii="Times New Roman" w:hAnsi="Times New Roman"/>
                <w:b/>
                <w:bCs/>
                <w:sz w:val="20"/>
                <w:szCs w:val="20"/>
              </w:rPr>
            </w:pPr>
            <w:r>
              <w:rPr>
                <w:rFonts w:ascii="Times New Roman" w:hAnsi="Times New Roman"/>
                <w:b/>
                <w:bCs/>
                <w:sz w:val="20"/>
                <w:szCs w:val="20"/>
              </w:rPr>
              <w:t>Janez Lavre, dr.med.</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ID zavezanca za DDV:</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SI34697390</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Matična številka:</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5054958</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Pr>
                <w:rFonts w:ascii="Times New Roman" w:hAnsi="Times New Roman"/>
                <w:color w:val="444444"/>
                <w:sz w:val="20"/>
                <w:szCs w:val="20"/>
              </w:rPr>
              <w:t>TRR</w:t>
            </w:r>
            <w:r w:rsidRPr="00073626">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SI56 0110 0603 0278 961, Banka Slovenije</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Pravni status:</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Javni zavod</w:t>
            </w:r>
          </w:p>
        </w:tc>
      </w:tr>
    </w:tbl>
    <w:p w:rsidR="000338BD" w:rsidRDefault="000338BD" w:rsidP="00AA6B59">
      <w:pPr>
        <w:pStyle w:val="Telobesedila22"/>
        <w:ind w:left="0"/>
        <w:rPr>
          <w:rFonts w:ascii="Calibri" w:hAnsi="Calibri" w:cs="Calibri"/>
          <w:b/>
          <w:sz w:val="24"/>
          <w:szCs w:val="24"/>
          <w:lang w:val="sl-SI"/>
        </w:rPr>
      </w:pPr>
    </w:p>
    <w:p w:rsidR="00AA6B59" w:rsidRPr="006D2704" w:rsidRDefault="00AA6B59" w:rsidP="00504D30">
      <w:pPr>
        <w:pStyle w:val="Naslov1"/>
        <w:rPr>
          <w:sz w:val="24"/>
          <w:szCs w:val="24"/>
        </w:rPr>
      </w:pPr>
      <w:bookmarkStart w:id="3" w:name="_Toc515428774"/>
      <w:r w:rsidRPr="006D2704">
        <w:rPr>
          <w:sz w:val="24"/>
          <w:szCs w:val="24"/>
        </w:rPr>
        <w:t xml:space="preserve">2. </w:t>
      </w:r>
      <w:r w:rsidR="00295B48" w:rsidRPr="006D2704">
        <w:rPr>
          <w:sz w:val="24"/>
          <w:szCs w:val="24"/>
        </w:rPr>
        <w:t xml:space="preserve">OZNAKA IN </w:t>
      </w:r>
      <w:r w:rsidRPr="006D2704">
        <w:rPr>
          <w:sz w:val="24"/>
          <w:szCs w:val="24"/>
        </w:rPr>
        <w:t>P</w:t>
      </w:r>
      <w:r w:rsidR="00554219" w:rsidRPr="006D2704">
        <w:rPr>
          <w:sz w:val="24"/>
          <w:szCs w:val="24"/>
        </w:rPr>
        <w:t>REDMET JAVNEGA NAROČILA</w:t>
      </w:r>
      <w:bookmarkEnd w:id="3"/>
    </w:p>
    <w:p w:rsidR="000D09B4" w:rsidRPr="008F1EE4" w:rsidRDefault="001C296D" w:rsidP="0004017D">
      <w:pPr>
        <w:pStyle w:val="Telobesedila22"/>
        <w:ind w:left="0"/>
        <w:rPr>
          <w:rFonts w:ascii="Times New Roman" w:hAnsi="Times New Roman"/>
          <w:sz w:val="24"/>
          <w:szCs w:val="24"/>
          <w:lang w:val="sl-SI"/>
        </w:rPr>
      </w:pPr>
      <w:r w:rsidRPr="001C296D">
        <w:rPr>
          <w:rFonts w:ascii="Times New Roman" w:hAnsi="Times New Roman"/>
          <w:sz w:val="24"/>
          <w:szCs w:val="24"/>
          <w:lang w:val="sl-SI"/>
        </w:rPr>
        <w:t xml:space="preserve">Oznaka: </w:t>
      </w:r>
      <w:r w:rsidR="00A913E8">
        <w:rPr>
          <w:rFonts w:ascii="Times New Roman" w:hAnsi="Times New Roman"/>
          <w:sz w:val="24"/>
          <w:szCs w:val="24"/>
          <w:lang w:val="sl-SI"/>
        </w:rPr>
        <w:t>JN</w:t>
      </w:r>
      <w:r w:rsidR="00B2416E">
        <w:rPr>
          <w:rFonts w:ascii="Times New Roman" w:hAnsi="Times New Roman"/>
          <w:sz w:val="24"/>
          <w:szCs w:val="24"/>
          <w:lang w:val="sl-SI"/>
        </w:rPr>
        <w:t>/37</w:t>
      </w:r>
      <w:r w:rsidR="00BD017C">
        <w:rPr>
          <w:rFonts w:ascii="Times New Roman" w:hAnsi="Times New Roman"/>
          <w:sz w:val="24"/>
          <w:szCs w:val="24"/>
          <w:lang w:val="sl-SI"/>
        </w:rPr>
        <w:t>-2019</w:t>
      </w:r>
    </w:p>
    <w:p w:rsidR="003C4BE4" w:rsidRPr="003C4BE4" w:rsidRDefault="001E36EB" w:rsidP="0089750B">
      <w:pPr>
        <w:ind w:right="-32"/>
        <w:rPr>
          <w:rFonts w:ascii="Times New Roman" w:hAnsi="Times New Roman"/>
          <w:b/>
          <w:bCs/>
        </w:rPr>
      </w:pPr>
      <w:r>
        <w:rPr>
          <w:rFonts w:ascii="Times New Roman" w:hAnsi="Times New Roman"/>
        </w:rPr>
        <w:t>Predmet javnega naročila</w:t>
      </w:r>
      <w:r w:rsidR="00BD017C" w:rsidRPr="00864650">
        <w:rPr>
          <w:rFonts w:ascii="Times New Roman" w:hAnsi="Times New Roman"/>
        </w:rPr>
        <w:t>:</w:t>
      </w:r>
      <w:r w:rsidR="00BD017C">
        <w:rPr>
          <w:rFonts w:ascii="Times New Roman" w:hAnsi="Times New Roman"/>
          <w:b/>
        </w:rPr>
        <w:t xml:space="preserve"> </w:t>
      </w:r>
      <w:r w:rsidR="003C4BE4" w:rsidRPr="003C4BE4">
        <w:rPr>
          <w:rFonts w:ascii="Times New Roman" w:hAnsi="Times New Roman"/>
          <w:b/>
          <w:bCs/>
        </w:rPr>
        <w:t>Najem Microsoft licenc</w:t>
      </w:r>
      <w:r w:rsidR="00B2416E">
        <w:rPr>
          <w:rFonts w:ascii="Times New Roman" w:hAnsi="Times New Roman"/>
          <w:b/>
          <w:bCs/>
        </w:rPr>
        <w:t xml:space="preserve"> za obdobje treh (3</w:t>
      </w:r>
      <w:r w:rsidR="0089750B">
        <w:rPr>
          <w:rFonts w:ascii="Times New Roman" w:hAnsi="Times New Roman"/>
          <w:b/>
          <w:bCs/>
        </w:rPr>
        <w:t>) let</w:t>
      </w:r>
    </w:p>
    <w:p w:rsidR="001A12BB" w:rsidRPr="001A12BB" w:rsidRDefault="001A12BB" w:rsidP="007A7A7A">
      <w:pPr>
        <w:ind w:right="-32"/>
        <w:jc w:val="both"/>
        <w:rPr>
          <w:rFonts w:ascii="Times New Roman" w:hAnsi="Times New Roman"/>
        </w:rPr>
      </w:pPr>
    </w:p>
    <w:p w:rsidR="00670EF6" w:rsidRPr="00905E7B" w:rsidRDefault="00670EF6" w:rsidP="00670EF6">
      <w:pPr>
        <w:jc w:val="both"/>
        <w:rPr>
          <w:rFonts w:ascii="Times New Roman" w:hAnsi="Times New Roman"/>
          <w:b/>
          <w:i/>
        </w:rPr>
      </w:pPr>
      <w:r w:rsidRPr="00905E7B">
        <w:rPr>
          <w:rFonts w:ascii="Times New Roman" w:hAnsi="Times New Roman"/>
          <w:b/>
          <w:i/>
        </w:rPr>
        <w:t xml:space="preserve">Točni podatki </w:t>
      </w:r>
      <w:r>
        <w:rPr>
          <w:rFonts w:ascii="Times New Roman" w:hAnsi="Times New Roman"/>
          <w:b/>
          <w:i/>
        </w:rPr>
        <w:t xml:space="preserve">o predmetu naročila </w:t>
      </w:r>
      <w:r w:rsidRPr="00905E7B">
        <w:rPr>
          <w:rFonts w:ascii="Times New Roman" w:hAnsi="Times New Roman"/>
          <w:b/>
          <w:i/>
        </w:rPr>
        <w:t>se nahajajo v točki III. TEHNIČNE SPECIFIKACIJE PREDMETA  JAVNEGA  NAROČILA</w:t>
      </w:r>
    </w:p>
    <w:p w:rsidR="00FE1638" w:rsidRPr="008F1EE4" w:rsidRDefault="00FE1638" w:rsidP="008F1EE4">
      <w:pPr>
        <w:jc w:val="both"/>
        <w:rPr>
          <w:rFonts w:ascii="Times New Roman" w:hAnsi="Times New Roman"/>
        </w:rPr>
      </w:pPr>
    </w:p>
    <w:p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rsidR="000338BD" w:rsidRPr="00FE1638" w:rsidRDefault="000338BD"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4" w:name="_Toc515428775"/>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4"/>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Za oddajo predmetnega naročila se v skladu z ZJN-3 izvede</w:t>
      </w:r>
      <w:r w:rsidR="005109D9">
        <w:rPr>
          <w:rFonts w:ascii="Times New Roman" w:hAnsi="Times New Roman"/>
        </w:rPr>
        <w:t xml:space="preserve"> </w:t>
      </w:r>
      <w:r w:rsidR="001E36EB">
        <w:rPr>
          <w:rFonts w:ascii="Times New Roman" w:hAnsi="Times New Roman"/>
        </w:rPr>
        <w:t>odprti postopek</w:t>
      </w:r>
      <w:r w:rsidR="005109D9">
        <w:rPr>
          <w:rFonts w:ascii="Times New Roman" w:hAnsi="Times New Roman"/>
        </w:rPr>
        <w:t>.</w:t>
      </w:r>
    </w:p>
    <w:p w:rsidR="000338BD" w:rsidRPr="00D702A5" w:rsidRDefault="000338BD" w:rsidP="000D09B4">
      <w:pPr>
        <w:rPr>
          <w:rFonts w:ascii="Times New Roman" w:hAnsi="Times New Roman"/>
          <w:color w:val="FF0000"/>
        </w:rPr>
      </w:pPr>
    </w:p>
    <w:p w:rsidR="00E824E3" w:rsidRPr="00670EF6" w:rsidRDefault="000D09B4" w:rsidP="00670EF6">
      <w:pPr>
        <w:pStyle w:val="Naslov1"/>
        <w:rPr>
          <w:sz w:val="24"/>
          <w:szCs w:val="24"/>
        </w:rPr>
      </w:pPr>
      <w:bookmarkStart w:id="5" w:name="_Toc515428776"/>
      <w:r w:rsidRPr="006D2704">
        <w:rPr>
          <w:sz w:val="24"/>
          <w:szCs w:val="24"/>
        </w:rPr>
        <w:t>4. ROK IN NAČIN PREDLOŽITVE PONUDBE</w:t>
      </w:r>
      <w:bookmarkEnd w:id="5"/>
    </w:p>
    <w:p w:rsidR="00E824E3" w:rsidRPr="008F1EE4" w:rsidRDefault="00E824E3" w:rsidP="00E824E3">
      <w:pPr>
        <w:jc w:val="both"/>
        <w:rPr>
          <w:rFonts w:ascii="Times New Roman" w:hAnsi="Times New Roman"/>
        </w:rPr>
      </w:pPr>
      <w:r w:rsidRPr="008F1EE4">
        <w:rPr>
          <w:rFonts w:ascii="Times New Roman" w:hAnsi="Times New Roman"/>
          <w:b/>
        </w:rPr>
        <w:t>Ponudniki morajo ponudbe predložiti v informacijski sistem e-JN</w:t>
      </w:r>
      <w:r w:rsidRPr="008F1EE4">
        <w:rPr>
          <w:rFonts w:ascii="Times New Roman" w:hAnsi="Times New Roman"/>
        </w:rPr>
        <w:t xml:space="preserve">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2"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E824E3" w:rsidRPr="008F1EE4" w:rsidRDefault="00E824E3" w:rsidP="00E824E3">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3"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proofErr w:type="spellStart"/>
      <w:r w:rsidRPr="002E1694">
        <w:rPr>
          <w:rStyle w:val="Hiperpovezava"/>
          <w:rFonts w:ascii="Times New Roman" w:eastAsia="Calibri" w:hAnsi="Times New Roman"/>
          <w:i/>
          <w:color w:val="auto"/>
          <w:lang w:eastAsia="en-US"/>
        </w:rPr>
        <w:t>postarca.posta.si</w:t>
      </w:r>
      <w:proofErr w:type="spellEnd"/>
      <w:r w:rsidRPr="008F1EE4">
        <w:rPr>
          <w:rFonts w:ascii="Times New Roman" w:hAnsi="Times New Roman"/>
        </w:rPr>
        <w:t>), HALCOM-CA (</w:t>
      </w:r>
      <w:hyperlink r:id="rId14"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5"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w:t>
      </w:r>
      <w:r w:rsidRPr="0046625D">
        <w:rPr>
          <w:rFonts w:ascii="Times New Roman" w:hAnsi="Times New Roman"/>
          <w:i/>
        </w:rPr>
        <w:t>sistema e-JN</w:t>
      </w:r>
      <w:r w:rsidRPr="008F1EE4">
        <w:rPr>
          <w:rFonts w:ascii="Times New Roman" w:hAnsi="Times New Roman"/>
        </w:rPr>
        <w:t xml:space="preserve"> </w:t>
      </w:r>
      <w:hyperlink r:id="rId16"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751634" w:rsidRPr="00AA59D2">
        <w:rPr>
          <w:rFonts w:ascii="Times New Roman" w:hAnsi="Times New Roman"/>
          <w:b/>
        </w:rPr>
        <w:t>najkasneje do datuma in ure, objavljene na Portalu JN in v sistemu e-JN.</w:t>
      </w:r>
      <w:r w:rsidR="00751634">
        <w:rPr>
          <w:b/>
          <w:sz w:val="20"/>
          <w:szCs w:val="20"/>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w:t>
      </w:r>
      <w:r w:rsidRPr="0046625D">
        <w:rPr>
          <w:rFonts w:ascii="Times New Roman" w:hAnsi="Times New Roman"/>
          <w:i/>
        </w:rPr>
        <w:t>sistemu e-JN</w:t>
      </w:r>
      <w:r w:rsidRPr="008F1EE4">
        <w:rPr>
          <w:rFonts w:ascii="Times New Roman" w:hAnsi="Times New Roman"/>
        </w:rPr>
        <w:t xml:space="preserve"> označena s statusom »ODDANO«.</w:t>
      </w:r>
    </w:p>
    <w:p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46625D">
        <w:rPr>
          <w:rFonts w:ascii="Times New Roman" w:hAnsi="Times New Roman"/>
          <w:i/>
        </w:rPr>
        <w:t>sistemu e-JN</w:t>
      </w:r>
      <w:r w:rsidRPr="008F1EE4">
        <w:rPr>
          <w:rFonts w:ascii="Times New Roman" w:hAnsi="Times New Roman"/>
        </w:rPr>
        <w:t xml:space="preserve"> svojo ponudbo umakne, se šteje, da ponudba ni bila oddana in je naročnik v sistemu e-JN tudi ne bo videl. Če ponudnik svojo ponudbo v informacijskem </w:t>
      </w:r>
      <w:r w:rsidRPr="0046625D">
        <w:rPr>
          <w:rFonts w:ascii="Times New Roman" w:hAnsi="Times New Roman"/>
          <w:i/>
        </w:rPr>
        <w:t>sistemu e-JN</w:t>
      </w:r>
      <w:r w:rsidRPr="008F1EE4">
        <w:rPr>
          <w:rFonts w:ascii="Times New Roman" w:hAnsi="Times New Roman"/>
        </w:rPr>
        <w:t xml:space="preserve"> spremeni, je naročniku v tem sistemu odprta zadnja oddana ponudba. </w:t>
      </w:r>
    </w:p>
    <w:p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rsidR="00370D09" w:rsidRPr="008F1EE4" w:rsidRDefault="00370D09" w:rsidP="00E824E3">
      <w:pPr>
        <w:jc w:val="both"/>
        <w:rPr>
          <w:rFonts w:ascii="Times New Roman" w:hAnsi="Times New Roman"/>
        </w:rPr>
      </w:pPr>
    </w:p>
    <w:p w:rsidR="00295663" w:rsidRPr="00F859FD" w:rsidRDefault="00295663" w:rsidP="00295663">
      <w:pPr>
        <w:rPr>
          <w:rStyle w:val="Hiperpovezava"/>
          <w:rFonts w:ascii="Times New Roman" w:eastAsia="Calibri" w:hAnsi="Times New Roman"/>
          <w:i/>
          <w:color w:val="3333FF"/>
          <w:lang w:eastAsia="en-US"/>
        </w:rPr>
      </w:pPr>
      <w:r w:rsidRPr="008F1EE4">
        <w:rPr>
          <w:rFonts w:ascii="Times New Roman" w:hAnsi="Times New Roman"/>
        </w:rPr>
        <w:lastRenderedPageBreak/>
        <w:t xml:space="preserve">Dostop do povezave za oddajo elektronske ponudbe v tem postopku javnega naročila je na </w:t>
      </w:r>
      <w:r>
        <w:rPr>
          <w:rFonts w:ascii="Times New Roman" w:hAnsi="Times New Roman"/>
        </w:rPr>
        <w:t>voljo na Portalu javnih naročil, v Obvestilu o naročilu.</w:t>
      </w:r>
    </w:p>
    <w:p w:rsidR="00FB17D4" w:rsidRPr="008F1EE4" w:rsidRDefault="00FB17D4" w:rsidP="00A66679">
      <w:pPr>
        <w:rPr>
          <w:rFonts w:ascii="Times New Roman" w:hAnsi="Times New Roman"/>
        </w:rPr>
      </w:pPr>
    </w:p>
    <w:p w:rsidR="00064945" w:rsidRPr="006D2704" w:rsidRDefault="006F3431" w:rsidP="00504D30">
      <w:pPr>
        <w:pStyle w:val="Naslov1"/>
        <w:rPr>
          <w:sz w:val="24"/>
          <w:szCs w:val="24"/>
        </w:rPr>
      </w:pPr>
      <w:bookmarkStart w:id="6" w:name="_Toc515428777"/>
      <w:r>
        <w:rPr>
          <w:sz w:val="24"/>
          <w:szCs w:val="24"/>
        </w:rPr>
        <w:t>5</w:t>
      </w:r>
      <w:r w:rsidR="00064945" w:rsidRPr="006D2704">
        <w:rPr>
          <w:sz w:val="24"/>
          <w:szCs w:val="24"/>
        </w:rPr>
        <w:t xml:space="preserve">. </w:t>
      </w:r>
      <w:r w:rsidR="00612FEB" w:rsidRPr="006D2704">
        <w:rPr>
          <w:sz w:val="24"/>
          <w:szCs w:val="24"/>
        </w:rPr>
        <w:t>ČAS IN KRAJ ODPIRANJA PONUDB</w:t>
      </w:r>
      <w:bookmarkEnd w:id="6"/>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 xml:space="preserve">Odpiranje ponudb bo potekalo avtomatično v informacijskem sistemu e-JN </w:t>
      </w:r>
      <w:r w:rsidR="00751634" w:rsidRPr="00AA59D2">
        <w:rPr>
          <w:rFonts w:ascii="Times New Roman" w:hAnsi="Times New Roman"/>
          <w:b/>
        </w:rPr>
        <w:t>na dan in ob uri, objavljeni na Portalu JN in v sistemu e-JN</w:t>
      </w:r>
      <w:r w:rsidRPr="008F1EE4">
        <w:rPr>
          <w:rFonts w:ascii="Times New Roman" w:hAnsi="Times New Roman"/>
        </w:rPr>
        <w:t xml:space="preserve"> na spletnem naslovu </w:t>
      </w:r>
      <w:hyperlink r:id="rId17"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C87E94"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46625D">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bile zahtevane oziroma dovoljene, ter omogoči dostop do .</w:t>
      </w:r>
      <w:proofErr w:type="spellStart"/>
      <w:r w:rsidRPr="008F1EE4">
        <w:rPr>
          <w:rFonts w:ascii="Times New Roman" w:hAnsi="Times New Roman"/>
        </w:rPr>
        <w:t>pdf</w:t>
      </w:r>
      <w:proofErr w:type="spellEnd"/>
      <w:r w:rsidRPr="008F1EE4">
        <w:rPr>
          <w:rFonts w:ascii="Times New Roman" w:hAnsi="Times New Roman"/>
        </w:rPr>
        <w:t xml:space="preserve"> dokumenta, ki ga ponudnik naloži v </w:t>
      </w:r>
      <w:r w:rsidRPr="0046625D">
        <w:rPr>
          <w:rFonts w:ascii="Times New Roman" w:hAnsi="Times New Roman"/>
          <w:i/>
        </w:rPr>
        <w:t>sistem e-JN</w:t>
      </w:r>
      <w:r w:rsidRPr="008F1EE4">
        <w:rPr>
          <w:rFonts w:ascii="Times New Roman" w:hAnsi="Times New Roman"/>
        </w:rPr>
        <w:t xml:space="preserve"> pod zavihek </w:t>
      </w:r>
      <w:r w:rsidRPr="0046625D">
        <w:rPr>
          <w:rFonts w:ascii="Times New Roman" w:hAnsi="Times New Roman"/>
          <w:i/>
        </w:rPr>
        <w:t>»Predračun«.</w:t>
      </w:r>
      <w:r w:rsidRPr="008F1EE4">
        <w:rPr>
          <w:rFonts w:ascii="Times New Roman" w:hAnsi="Times New Roman"/>
        </w:rPr>
        <w:t xml:space="preserve"> Javna objava se avtomatično zaključi po preteku </w:t>
      </w:r>
      <w:r w:rsidR="00924890">
        <w:rPr>
          <w:rFonts w:ascii="Times New Roman" w:hAnsi="Times New Roman"/>
        </w:rPr>
        <w:t>48 ur</w:t>
      </w:r>
      <w:r w:rsidRPr="008F1EE4">
        <w:rPr>
          <w:rFonts w:ascii="Times New Roman" w:hAnsi="Times New Roman"/>
        </w:rPr>
        <w:t xml:space="preserve">. Ponudniki, ki so oddali ponudbe, imajo te podatke v informacijskem sistemu e-JN na razpolago v razdelku »Zapisnik o odpiranju ponudb«. </w:t>
      </w:r>
    </w:p>
    <w:p w:rsidR="00C803B9" w:rsidRDefault="00C803B9" w:rsidP="00C803B9">
      <w:pPr>
        <w:jc w:val="both"/>
        <w:rPr>
          <w:rFonts w:ascii="Times New Roman" w:hAnsi="Times New Roman"/>
        </w:rPr>
      </w:pPr>
    </w:p>
    <w:p w:rsidR="00675E95" w:rsidRPr="00C803B9" w:rsidRDefault="000338BD" w:rsidP="00C803B9">
      <w:pPr>
        <w:pStyle w:val="Naslov1"/>
        <w:rPr>
          <w:sz w:val="24"/>
          <w:szCs w:val="24"/>
        </w:rPr>
      </w:pPr>
      <w:bookmarkStart w:id="7" w:name="_Toc515428778"/>
      <w:r>
        <w:rPr>
          <w:sz w:val="24"/>
          <w:szCs w:val="24"/>
        </w:rPr>
        <w:t>6</w:t>
      </w:r>
      <w:r w:rsidR="00675E95" w:rsidRPr="006D2704">
        <w:rPr>
          <w:sz w:val="24"/>
          <w:szCs w:val="24"/>
        </w:rPr>
        <w:t xml:space="preserve">. </w:t>
      </w:r>
      <w:r w:rsidR="00675E95">
        <w:rPr>
          <w:sz w:val="24"/>
          <w:szCs w:val="24"/>
        </w:rPr>
        <w:t>PRAVNA PODLAGA</w:t>
      </w:r>
      <w:bookmarkEnd w:id="7"/>
    </w:p>
    <w:p w:rsidR="00675E95" w:rsidRDefault="00675E95" w:rsidP="00675E95">
      <w:pPr>
        <w:widowControl w:val="0"/>
        <w:jc w:val="both"/>
        <w:rPr>
          <w:rFonts w:ascii="Times New Roman" w:hAnsi="Times New Roman"/>
        </w:rPr>
      </w:pPr>
      <w:r>
        <w:rPr>
          <w:rFonts w:ascii="Times New Roman" w:hAnsi="Times New Roman"/>
        </w:rPr>
        <w:t>Pri oddaji javnega naročila se uporablja slovenska zakonodaja, pri čemer so mišljeni zlasti:</w:t>
      </w:r>
    </w:p>
    <w:p w:rsidR="00675E95" w:rsidRDefault="00675E95" w:rsidP="00675E95">
      <w:pPr>
        <w:widowControl w:val="0"/>
        <w:jc w:val="both"/>
        <w:rPr>
          <w:rFonts w:ascii="Times New Roman" w:hAnsi="Times New Roman"/>
        </w:rPr>
      </w:pPr>
    </w:p>
    <w:p w:rsidR="00675E95" w:rsidRDefault="00675E95" w:rsidP="00CA577C">
      <w:pPr>
        <w:widowControl w:val="0"/>
        <w:numPr>
          <w:ilvl w:val="3"/>
          <w:numId w:val="14"/>
        </w:numPr>
        <w:jc w:val="both"/>
        <w:rPr>
          <w:rFonts w:ascii="Times New Roman" w:hAnsi="Times New Roman"/>
        </w:rPr>
      </w:pPr>
      <w:r>
        <w:rPr>
          <w:rFonts w:ascii="Times New Roman" w:hAnsi="Times New Roman"/>
        </w:rPr>
        <w:t>Predpisi, ki urejajo oddajo javnih naročil v Republiki Sloveniji:</w:t>
      </w:r>
    </w:p>
    <w:p w:rsidR="00675E95" w:rsidRPr="00B11A63" w:rsidRDefault="00675E95" w:rsidP="00CA577C">
      <w:pPr>
        <w:widowControl w:val="0"/>
        <w:numPr>
          <w:ilvl w:val="0"/>
          <w:numId w:val="15"/>
        </w:numPr>
        <w:jc w:val="both"/>
        <w:rPr>
          <w:rFonts w:ascii="Times New Roman" w:hAnsi="Times New Roman"/>
        </w:rPr>
      </w:pPr>
      <w:r w:rsidRPr="00B11A63">
        <w:rPr>
          <w:rFonts w:ascii="Times New Roman" w:hAnsi="Times New Roman"/>
        </w:rPr>
        <w:t xml:space="preserve">Zakon o javnem naročanju (ZJN-3), </w:t>
      </w:r>
    </w:p>
    <w:p w:rsidR="00675E95" w:rsidRDefault="00675E95" w:rsidP="00CA577C">
      <w:pPr>
        <w:widowControl w:val="0"/>
        <w:numPr>
          <w:ilvl w:val="0"/>
          <w:numId w:val="15"/>
        </w:numPr>
        <w:jc w:val="both"/>
        <w:rPr>
          <w:rFonts w:ascii="Times New Roman" w:hAnsi="Times New Roman"/>
        </w:rPr>
      </w:pPr>
      <w:r>
        <w:rPr>
          <w:rFonts w:ascii="Times New Roman" w:hAnsi="Times New Roman"/>
        </w:rPr>
        <w:t>Zakon o pravnem varstvu v postopkih javnega naročanje (ZPVPJN)</w:t>
      </w:r>
    </w:p>
    <w:p w:rsidR="00675E95" w:rsidRDefault="00675E95" w:rsidP="00CA577C">
      <w:pPr>
        <w:widowControl w:val="0"/>
        <w:numPr>
          <w:ilvl w:val="0"/>
          <w:numId w:val="15"/>
        </w:numPr>
        <w:jc w:val="both"/>
        <w:rPr>
          <w:rFonts w:ascii="Times New Roman" w:hAnsi="Times New Roman"/>
        </w:rPr>
      </w:pPr>
      <w:r>
        <w:rPr>
          <w:rFonts w:ascii="Times New Roman" w:hAnsi="Times New Roman"/>
        </w:rPr>
        <w:t>Ostala zakonodaja, ki se nanaša na postopke javnega naročanja.</w:t>
      </w:r>
    </w:p>
    <w:p w:rsidR="00675E95" w:rsidRDefault="00675E95" w:rsidP="00675E95">
      <w:pPr>
        <w:widowControl w:val="0"/>
        <w:jc w:val="both"/>
        <w:rPr>
          <w:rFonts w:ascii="Times New Roman" w:hAnsi="Times New Roman"/>
        </w:rPr>
      </w:pPr>
    </w:p>
    <w:p w:rsidR="00675E95" w:rsidRDefault="00675E95" w:rsidP="00675E95">
      <w:pPr>
        <w:widowControl w:val="0"/>
        <w:jc w:val="both"/>
        <w:rPr>
          <w:rFonts w:ascii="Times New Roman" w:hAnsi="Times New Roman"/>
        </w:rPr>
      </w:pPr>
      <w:r>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BE247E" w:rsidRPr="006849EB" w:rsidRDefault="00BE247E" w:rsidP="00FB17D4">
      <w:pPr>
        <w:pStyle w:val="BodyText22"/>
        <w:ind w:left="0"/>
        <w:rPr>
          <w:rFonts w:cs="Arial"/>
          <w:sz w:val="20"/>
          <w:lang w:val="sl-SI"/>
        </w:rPr>
      </w:pPr>
    </w:p>
    <w:p w:rsidR="004E5858" w:rsidRPr="00E9516B" w:rsidRDefault="004E5858" w:rsidP="00FB17D4">
      <w:pPr>
        <w:contextualSpacing/>
        <w:jc w:val="both"/>
        <w:rPr>
          <w:rFonts w:ascii="Times New Roman" w:hAnsi="Times New Roman"/>
        </w:rPr>
      </w:pPr>
      <w:r w:rsidRPr="00E9516B">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70EF6" w:rsidRPr="002F36E0" w:rsidRDefault="004E5858" w:rsidP="002F36E0">
      <w:pPr>
        <w:jc w:val="both"/>
        <w:rPr>
          <w:rFonts w:ascii="Times New Roman" w:hAnsi="Times New Roman"/>
        </w:rPr>
      </w:pPr>
      <w:r w:rsidRPr="00E9516B">
        <w:rPr>
          <w:rFonts w:ascii="Times New Roman" w:hAnsi="Times New Roman"/>
        </w:rPr>
        <w:t xml:space="preserve">Postopek se v celoti izvaja v skladu z veljavno zakonodajo, četudi v tem delu ni eksplicitno navedena. </w:t>
      </w:r>
      <w:r w:rsidR="00064945" w:rsidRPr="006849EB">
        <w:rPr>
          <w:rFonts w:cs="Arial"/>
          <w:sz w:val="20"/>
        </w:rPr>
        <w:t xml:space="preserve">     </w:t>
      </w:r>
      <w:r w:rsidR="009E0CC6" w:rsidRPr="006849EB">
        <w:rPr>
          <w:rFonts w:cs="Arial"/>
          <w:sz w:val="20"/>
        </w:rPr>
        <w:t xml:space="preserve">                               </w:t>
      </w:r>
      <w:r w:rsidR="00064945" w:rsidRPr="006849EB">
        <w:rPr>
          <w:rFonts w:cs="Arial"/>
          <w:sz w:val="20"/>
        </w:rPr>
        <w:t xml:space="preserve">                     </w:t>
      </w:r>
    </w:p>
    <w:p w:rsidR="00064945" w:rsidRDefault="00064945" w:rsidP="00B9134A">
      <w:pPr>
        <w:pStyle w:val="BodyText22"/>
        <w:ind w:left="0"/>
        <w:jc w:val="center"/>
        <w:rPr>
          <w:rFonts w:cs="Arial"/>
          <w:sz w:val="20"/>
          <w:lang w:val="sl-SI"/>
        </w:rPr>
      </w:pPr>
      <w:r w:rsidRPr="006849EB">
        <w:rPr>
          <w:rFonts w:cs="Arial"/>
          <w:sz w:val="20"/>
          <w:lang w:val="sl-SI"/>
        </w:rPr>
        <w:t xml:space="preserve">             </w:t>
      </w:r>
    </w:p>
    <w:p w:rsidR="00DA1EA0" w:rsidRDefault="00DA1EA0" w:rsidP="00B9134A">
      <w:pPr>
        <w:pStyle w:val="BodyText22"/>
        <w:ind w:left="0"/>
        <w:jc w:val="center"/>
        <w:rPr>
          <w:rFonts w:cs="Arial"/>
          <w:sz w:val="20"/>
          <w:lang w:val="sl-SI"/>
        </w:rPr>
      </w:pPr>
    </w:p>
    <w:p w:rsidR="00DA1EA0" w:rsidRPr="006849EB" w:rsidRDefault="00DA1EA0" w:rsidP="00B9134A">
      <w:pPr>
        <w:pStyle w:val="BodyText22"/>
        <w:ind w:left="0"/>
        <w:jc w:val="center"/>
        <w:rPr>
          <w:rFonts w:cs="Arial"/>
          <w:sz w:val="20"/>
          <w:lang w:val="sl-SI"/>
        </w:rPr>
      </w:pPr>
    </w:p>
    <w:p w:rsidR="00064945" w:rsidRPr="004C570E" w:rsidRDefault="00496BF5" w:rsidP="007D4FE9">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sidR="004C570E" w:rsidRPr="004C570E">
        <w:rPr>
          <w:rFonts w:ascii="Times New Roman" w:hAnsi="Times New Roman"/>
          <w:sz w:val="24"/>
          <w:szCs w:val="24"/>
          <w:lang w:val="sl-SI"/>
        </w:rPr>
        <w:t xml:space="preserve"> </w:t>
      </w:r>
      <w:r w:rsidRPr="004C570E">
        <w:rPr>
          <w:rFonts w:ascii="Times New Roman" w:hAnsi="Times New Roman"/>
          <w:sz w:val="24"/>
          <w:szCs w:val="24"/>
          <w:lang w:val="sl-SI"/>
        </w:rPr>
        <w:t xml:space="preserve"> </w:t>
      </w:r>
      <w:r w:rsidR="004C570E">
        <w:rPr>
          <w:rFonts w:ascii="Times New Roman" w:hAnsi="Times New Roman"/>
          <w:sz w:val="24"/>
          <w:szCs w:val="24"/>
          <w:lang w:val="sl-SI"/>
        </w:rPr>
        <w:t xml:space="preserve">  </w:t>
      </w:r>
      <w:r w:rsidR="00BD3C97">
        <w:rPr>
          <w:rFonts w:ascii="Times New Roman" w:hAnsi="Times New Roman"/>
          <w:sz w:val="24"/>
          <w:szCs w:val="24"/>
          <w:lang w:val="sl-SI"/>
        </w:rPr>
        <w:t xml:space="preserve">                     </w:t>
      </w:r>
      <w:r w:rsidR="004044C1">
        <w:rPr>
          <w:rFonts w:ascii="Times New Roman" w:hAnsi="Times New Roman"/>
          <w:sz w:val="24"/>
          <w:szCs w:val="24"/>
          <w:lang w:val="sl-SI"/>
        </w:rPr>
        <w:t xml:space="preserve">      D</w:t>
      </w:r>
      <w:r w:rsidR="00064945" w:rsidRPr="004C570E">
        <w:rPr>
          <w:rFonts w:ascii="Times New Roman" w:hAnsi="Times New Roman"/>
          <w:sz w:val="24"/>
          <w:szCs w:val="24"/>
          <w:lang w:val="sl-SI"/>
        </w:rPr>
        <w:t>irektor</w:t>
      </w:r>
      <w:r w:rsidR="00BE247E" w:rsidRPr="004C570E">
        <w:rPr>
          <w:rFonts w:ascii="Times New Roman" w:hAnsi="Times New Roman"/>
          <w:sz w:val="24"/>
          <w:szCs w:val="24"/>
          <w:lang w:val="sl-SI"/>
        </w:rPr>
        <w:t xml:space="preserve"> nar</w:t>
      </w:r>
      <w:r w:rsidR="00064945" w:rsidRPr="004C570E">
        <w:rPr>
          <w:rFonts w:ascii="Times New Roman" w:hAnsi="Times New Roman"/>
          <w:sz w:val="24"/>
          <w:szCs w:val="24"/>
          <w:lang w:val="sl-SI"/>
        </w:rPr>
        <w:t>očnika:</w:t>
      </w:r>
    </w:p>
    <w:p w:rsidR="00751634" w:rsidRDefault="00064945" w:rsidP="008A7737">
      <w:pPr>
        <w:pStyle w:val="BodyText22"/>
        <w:ind w:left="0"/>
        <w:jc w:val="right"/>
        <w:rPr>
          <w:rFonts w:ascii="Times New Roman" w:hAnsi="Times New Roman"/>
          <w:sz w:val="24"/>
          <w:szCs w:val="24"/>
          <w:lang w:val="sl-SI"/>
        </w:rPr>
      </w:pPr>
      <w:r w:rsidRPr="004C570E">
        <w:rPr>
          <w:rFonts w:ascii="Times New Roman" w:hAnsi="Times New Roman"/>
          <w:sz w:val="24"/>
          <w:szCs w:val="24"/>
          <w:lang w:val="sl-SI"/>
        </w:rPr>
        <w:t xml:space="preserve">          </w:t>
      </w:r>
      <w:r w:rsidR="00FC6316">
        <w:rPr>
          <w:rFonts w:ascii="Times New Roman" w:hAnsi="Times New Roman"/>
          <w:sz w:val="24"/>
          <w:szCs w:val="24"/>
          <w:lang w:val="sl-SI"/>
        </w:rPr>
        <w:t xml:space="preserve">                         </w:t>
      </w:r>
      <w:r w:rsidR="00BD3C97">
        <w:rPr>
          <w:rFonts w:ascii="Times New Roman" w:hAnsi="Times New Roman"/>
          <w:sz w:val="24"/>
          <w:szCs w:val="24"/>
          <w:lang w:val="sl-SI"/>
        </w:rPr>
        <w:t>Janez Lavre</w:t>
      </w:r>
      <w:r w:rsidR="00BE247E" w:rsidRPr="004C570E">
        <w:rPr>
          <w:rFonts w:ascii="Times New Roman" w:hAnsi="Times New Roman"/>
          <w:sz w:val="24"/>
          <w:szCs w:val="24"/>
          <w:lang w:val="sl-SI"/>
        </w:rPr>
        <w:t>, d</w:t>
      </w:r>
      <w:r w:rsidRPr="004C570E">
        <w:rPr>
          <w:rFonts w:ascii="Times New Roman" w:hAnsi="Times New Roman"/>
          <w:sz w:val="24"/>
          <w:szCs w:val="24"/>
          <w:lang w:val="sl-SI"/>
        </w:rPr>
        <w:t>r.med.</w:t>
      </w: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89750B" w:rsidRDefault="0089750B" w:rsidP="008A7737">
      <w:pPr>
        <w:pStyle w:val="BodyText22"/>
        <w:ind w:left="0"/>
        <w:jc w:val="right"/>
        <w:rPr>
          <w:rFonts w:ascii="Times New Roman" w:hAnsi="Times New Roman"/>
          <w:sz w:val="24"/>
          <w:szCs w:val="24"/>
          <w:lang w:val="sl-SI"/>
        </w:rPr>
      </w:pPr>
    </w:p>
    <w:p w:rsidR="0089750B" w:rsidRDefault="0089750B" w:rsidP="008A7737">
      <w:pPr>
        <w:pStyle w:val="BodyText22"/>
        <w:ind w:left="0"/>
        <w:jc w:val="right"/>
        <w:rPr>
          <w:rFonts w:ascii="Times New Roman" w:hAnsi="Times New Roman"/>
          <w:sz w:val="24"/>
          <w:szCs w:val="24"/>
          <w:lang w:val="sl-SI"/>
        </w:rPr>
      </w:pPr>
    </w:p>
    <w:p w:rsidR="0089750B" w:rsidRDefault="0089750B" w:rsidP="008A7737">
      <w:pPr>
        <w:pStyle w:val="BodyText22"/>
        <w:ind w:left="0"/>
        <w:jc w:val="right"/>
        <w:rPr>
          <w:rFonts w:ascii="Times New Roman" w:hAnsi="Times New Roman"/>
          <w:sz w:val="24"/>
          <w:szCs w:val="24"/>
          <w:lang w:val="sl-SI"/>
        </w:rPr>
      </w:pPr>
    </w:p>
    <w:p w:rsidR="0089750B" w:rsidRDefault="0089750B" w:rsidP="008A7737">
      <w:pPr>
        <w:pStyle w:val="BodyText22"/>
        <w:ind w:left="0"/>
        <w:jc w:val="right"/>
        <w:rPr>
          <w:rFonts w:ascii="Times New Roman" w:hAnsi="Times New Roman"/>
          <w:sz w:val="24"/>
          <w:szCs w:val="24"/>
          <w:lang w:val="sl-SI"/>
        </w:rPr>
      </w:pPr>
    </w:p>
    <w:p w:rsidR="0089750B" w:rsidRDefault="0089750B" w:rsidP="008A7737">
      <w:pPr>
        <w:pStyle w:val="BodyText22"/>
        <w:ind w:left="0"/>
        <w:jc w:val="right"/>
        <w:rPr>
          <w:rFonts w:ascii="Times New Roman" w:hAnsi="Times New Roman"/>
          <w:sz w:val="24"/>
          <w:szCs w:val="24"/>
          <w:lang w:val="sl-SI"/>
        </w:rPr>
      </w:pPr>
    </w:p>
    <w:p w:rsidR="0089750B" w:rsidRDefault="0089750B"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0D354C">
      <w:pPr>
        <w:pStyle w:val="BodyText22"/>
        <w:ind w:left="0"/>
        <w:rPr>
          <w:rFonts w:ascii="Times New Roman" w:hAnsi="Times New Roman"/>
          <w:sz w:val="24"/>
          <w:szCs w:val="24"/>
          <w:lang w:val="sl-SI"/>
        </w:rPr>
      </w:pPr>
    </w:p>
    <w:p w:rsidR="00064945" w:rsidRPr="006D2704" w:rsidRDefault="00064945" w:rsidP="00777709">
      <w:pPr>
        <w:pStyle w:val="Naslov1"/>
        <w:numPr>
          <w:ilvl w:val="0"/>
          <w:numId w:val="9"/>
        </w:numPr>
        <w:rPr>
          <w:sz w:val="28"/>
          <w:szCs w:val="28"/>
        </w:rPr>
      </w:pPr>
      <w:bookmarkStart w:id="8" w:name="_Toc495711436"/>
      <w:bookmarkStart w:id="9" w:name="_Toc515428779"/>
      <w:r w:rsidRPr="006D2704">
        <w:rPr>
          <w:sz w:val="28"/>
          <w:szCs w:val="28"/>
        </w:rPr>
        <w:lastRenderedPageBreak/>
        <w:t>NAVODILA PONUDNIKOM ZA IZDELAVO PONUDBE</w:t>
      </w:r>
      <w:bookmarkEnd w:id="8"/>
      <w:bookmarkEnd w:id="9"/>
    </w:p>
    <w:p w:rsidR="000D1BFC" w:rsidRPr="006D2704" w:rsidRDefault="000D1BFC" w:rsidP="000D1BFC">
      <w:pPr>
        <w:autoSpaceDE w:val="0"/>
        <w:autoSpaceDN w:val="0"/>
        <w:adjustRightInd w:val="0"/>
        <w:rPr>
          <w:rFonts w:ascii="Arial,Bold" w:hAnsi="Arial,Bold" w:cs="Arial,Bold"/>
          <w:b/>
          <w:bCs/>
          <w:color w:val="000000"/>
        </w:rPr>
      </w:pPr>
    </w:p>
    <w:p w:rsidR="00E23CBF" w:rsidRPr="0076043E" w:rsidRDefault="006F3431" w:rsidP="0076043E">
      <w:pPr>
        <w:pStyle w:val="Naslov1"/>
        <w:rPr>
          <w:sz w:val="24"/>
          <w:szCs w:val="24"/>
        </w:rPr>
      </w:pPr>
      <w:bookmarkStart w:id="10" w:name="_Toc515428780"/>
      <w:r>
        <w:rPr>
          <w:sz w:val="24"/>
          <w:szCs w:val="24"/>
        </w:rPr>
        <w:t>7</w:t>
      </w:r>
      <w:r w:rsidR="000D1BFC" w:rsidRPr="006D2704">
        <w:rPr>
          <w:sz w:val="24"/>
          <w:szCs w:val="24"/>
        </w:rPr>
        <w:t>. TEMELJNA PRAVILA</w:t>
      </w:r>
      <w:bookmarkEnd w:id="10"/>
      <w:r w:rsidR="000D1BFC" w:rsidRPr="006D2704">
        <w:rPr>
          <w:sz w:val="24"/>
          <w:szCs w:val="24"/>
        </w:rPr>
        <w:t xml:space="preserve"> </w:t>
      </w:r>
    </w:p>
    <w:p w:rsidR="000D1BFC" w:rsidRPr="00504D30" w:rsidRDefault="000D1BFC" w:rsidP="00E94856">
      <w:pPr>
        <w:pStyle w:val="Naslov2"/>
        <w:numPr>
          <w:ilvl w:val="0"/>
          <w:numId w:val="12"/>
        </w:numPr>
        <w:jc w:val="left"/>
        <w:rPr>
          <w:sz w:val="24"/>
        </w:rPr>
      </w:pPr>
      <w:bookmarkStart w:id="11" w:name="_Toc456003933"/>
      <w:bookmarkStart w:id="12" w:name="_Toc456004106"/>
      <w:bookmarkStart w:id="13" w:name="_Toc463243964"/>
      <w:bookmarkStart w:id="14" w:name="_Toc464815949"/>
      <w:bookmarkStart w:id="15" w:name="_Toc513202903"/>
      <w:bookmarkStart w:id="16" w:name="_Toc513203076"/>
      <w:bookmarkStart w:id="17" w:name="_Toc513708995"/>
      <w:bookmarkStart w:id="18" w:name="_Toc515428781"/>
      <w:r w:rsidRPr="00504D30">
        <w:rPr>
          <w:sz w:val="24"/>
        </w:rPr>
        <w:t>Dostop do razpisne dokumentacije</w:t>
      </w:r>
      <w:bookmarkEnd w:id="11"/>
      <w:bookmarkEnd w:id="12"/>
      <w:bookmarkEnd w:id="13"/>
      <w:bookmarkEnd w:id="14"/>
      <w:bookmarkEnd w:id="15"/>
      <w:bookmarkEnd w:id="16"/>
      <w:bookmarkEnd w:id="17"/>
      <w:bookmarkEnd w:id="18"/>
    </w:p>
    <w:p w:rsidR="006758EF" w:rsidRDefault="006758EF" w:rsidP="006758EF">
      <w:pPr>
        <w:jc w:val="both"/>
        <w:rPr>
          <w:rFonts w:ascii="Times New Roman" w:hAnsi="Times New Roman"/>
          <w:color w:val="0000FF"/>
        </w:rPr>
      </w:pPr>
      <w:r w:rsidRPr="007D4FE9">
        <w:rPr>
          <w:rFonts w:ascii="Times New Roman" w:hAnsi="Times New Roman"/>
        </w:rPr>
        <w:t xml:space="preserve">Razpisna dokumentacija za pripravo ponudbe je ponudnikom na voljo  brezplačno in je dostopna na  Uradnem listu RS - Portal javnih naročil </w:t>
      </w:r>
      <w:r w:rsidRPr="00C022A3">
        <w:rPr>
          <w:rFonts w:ascii="Times New Roman" w:hAnsi="Times New Roman"/>
          <w:i/>
          <w:color w:val="0000FF"/>
        </w:rPr>
        <w:t>(</w:t>
      </w:r>
      <w:hyperlink r:id="rId18"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sidR="006849EB">
        <w:rPr>
          <w:rFonts w:ascii="Times New Roman" w:hAnsi="Times New Roman"/>
          <w:color w:val="0000FF"/>
        </w:rPr>
        <w:t xml:space="preserve"> </w:t>
      </w:r>
    </w:p>
    <w:p w:rsidR="006849EB" w:rsidRPr="007D4FE9" w:rsidRDefault="006849EB" w:rsidP="000D1BFC">
      <w:pPr>
        <w:autoSpaceDE w:val="0"/>
        <w:autoSpaceDN w:val="0"/>
        <w:adjustRightInd w:val="0"/>
        <w:rPr>
          <w:rFonts w:ascii="Times New Roman" w:hAnsi="Times New Roman"/>
          <w:b/>
          <w:bCs/>
          <w:color w:val="000000"/>
        </w:rPr>
      </w:pPr>
    </w:p>
    <w:p w:rsidR="000D1BFC" w:rsidRPr="00504D30" w:rsidRDefault="000D1BFC" w:rsidP="00E94856">
      <w:pPr>
        <w:pStyle w:val="Naslov2"/>
        <w:numPr>
          <w:ilvl w:val="0"/>
          <w:numId w:val="12"/>
        </w:numPr>
        <w:jc w:val="left"/>
        <w:rPr>
          <w:sz w:val="24"/>
        </w:rPr>
      </w:pPr>
      <w:bookmarkStart w:id="19" w:name="_Toc456003934"/>
      <w:bookmarkStart w:id="20" w:name="_Toc456004107"/>
      <w:bookmarkStart w:id="21" w:name="_Toc463243965"/>
      <w:bookmarkStart w:id="22" w:name="_Toc464815950"/>
      <w:bookmarkStart w:id="23" w:name="_Toc513202904"/>
      <w:bookmarkStart w:id="24" w:name="_Toc513203077"/>
      <w:bookmarkStart w:id="25" w:name="_Toc513708996"/>
      <w:bookmarkStart w:id="26" w:name="_Toc515428782"/>
      <w:r w:rsidRPr="00504D30">
        <w:rPr>
          <w:sz w:val="24"/>
        </w:rPr>
        <w:t>Obvestila in pojasnila v zvezi z razpisno dokumentacijo</w:t>
      </w:r>
      <w:bookmarkEnd w:id="19"/>
      <w:bookmarkEnd w:id="20"/>
      <w:bookmarkEnd w:id="21"/>
      <w:bookmarkEnd w:id="22"/>
      <w:bookmarkEnd w:id="23"/>
      <w:bookmarkEnd w:id="24"/>
      <w:bookmarkEnd w:id="25"/>
      <w:bookmarkEnd w:id="26"/>
    </w:p>
    <w:p w:rsidR="000D1BFC" w:rsidRPr="001864F1" w:rsidRDefault="000D1BFC" w:rsidP="003101F9">
      <w:pPr>
        <w:autoSpaceDE w:val="0"/>
        <w:autoSpaceDN w:val="0"/>
        <w:adjustRightInd w:val="0"/>
        <w:jc w:val="both"/>
        <w:rPr>
          <w:rFonts w:ascii="Times New Roman" w:hAnsi="Times New Roman"/>
          <w:color w:val="000000"/>
        </w:rPr>
      </w:pPr>
      <w:r w:rsidRPr="007D4FE9">
        <w:rPr>
          <w:rFonts w:ascii="Times New Roman" w:hAnsi="Times New Roman"/>
          <w:color w:val="000000"/>
        </w:rPr>
        <w:t>Komunikacija s ponudniki o vprašanjih v zvezi z vsebino naročila in v zvezi s pripravo ponudbe poteka</w:t>
      </w:r>
      <w:r w:rsidR="003101F9" w:rsidRPr="007D4FE9">
        <w:rPr>
          <w:rFonts w:ascii="Times New Roman" w:hAnsi="Times New Roman"/>
          <w:color w:val="000000"/>
        </w:rPr>
        <w:t xml:space="preserve"> </w:t>
      </w:r>
      <w:r w:rsidR="003101F9" w:rsidRPr="001864F1">
        <w:rPr>
          <w:rFonts w:ascii="Times New Roman" w:hAnsi="Times New Roman"/>
          <w:color w:val="000000"/>
        </w:rPr>
        <w:t>i</w:t>
      </w:r>
      <w:r w:rsidRPr="001864F1">
        <w:rPr>
          <w:rFonts w:ascii="Times New Roman" w:hAnsi="Times New Roman"/>
          <w:color w:val="000000"/>
        </w:rPr>
        <w:t>zključno preko portala javnih naročil.</w:t>
      </w:r>
    </w:p>
    <w:p w:rsidR="000D1BFC" w:rsidRPr="001864F1" w:rsidRDefault="000D1BFC" w:rsidP="003101F9">
      <w:pPr>
        <w:autoSpaceDE w:val="0"/>
        <w:autoSpaceDN w:val="0"/>
        <w:adjustRightInd w:val="0"/>
        <w:jc w:val="both"/>
        <w:rPr>
          <w:rFonts w:ascii="Times New Roman" w:hAnsi="Times New Roman"/>
          <w:b/>
          <w:bCs/>
          <w:i/>
          <w:iCs/>
          <w:color w:val="000000"/>
        </w:rPr>
      </w:pPr>
      <w:r w:rsidRPr="001864F1">
        <w:rPr>
          <w:rFonts w:ascii="Times New Roman" w:hAnsi="Times New Roman"/>
          <w:color w:val="000000"/>
        </w:rPr>
        <w:t>Naročnik bo zahtevo za pojasnilo razpisne dokumentacije oziroma kakršnokoli drugo vprašanje v zvezi z</w:t>
      </w:r>
      <w:r w:rsidR="003101F9" w:rsidRPr="001864F1">
        <w:rPr>
          <w:rFonts w:ascii="Times New Roman" w:hAnsi="Times New Roman"/>
          <w:color w:val="000000"/>
        </w:rPr>
        <w:t xml:space="preserve"> </w:t>
      </w:r>
      <w:r w:rsidRPr="001864F1">
        <w:rPr>
          <w:rFonts w:ascii="Times New Roman" w:hAnsi="Times New Roman"/>
          <w:color w:val="000000"/>
        </w:rPr>
        <w:t xml:space="preserve">naročilom štel kot pravočasno, v kolikor bo na portalu javnih naročil zastavljeno </w:t>
      </w:r>
      <w:r w:rsidR="00751634">
        <w:rPr>
          <w:rFonts w:ascii="Times New Roman" w:hAnsi="Times New Roman"/>
          <w:color w:val="000000"/>
        </w:rPr>
        <w:t xml:space="preserve">vprašanje </w:t>
      </w:r>
      <w:r w:rsidRPr="00751634">
        <w:rPr>
          <w:rFonts w:ascii="Times New Roman" w:hAnsi="Times New Roman"/>
          <w:color w:val="000000"/>
        </w:rPr>
        <w:t xml:space="preserve">najkasneje </w:t>
      </w:r>
      <w:r w:rsidR="00751634" w:rsidRPr="00751634">
        <w:rPr>
          <w:rFonts w:ascii="Times New Roman" w:hAnsi="Times New Roman"/>
        </w:rPr>
        <w:t>na dan in ob uri, objavljeni na Portalu JN in v sistemu e-JN</w:t>
      </w:r>
      <w:r w:rsidRPr="00751634">
        <w:rPr>
          <w:rFonts w:ascii="Times New Roman" w:hAnsi="Times New Roman"/>
          <w:bCs/>
          <w:i/>
          <w:iCs/>
          <w:color w:val="000000"/>
        </w:rPr>
        <w:t>.</w:t>
      </w:r>
    </w:p>
    <w:p w:rsidR="000E447F" w:rsidRPr="001864F1" w:rsidRDefault="000E447F" w:rsidP="003101F9">
      <w:pPr>
        <w:autoSpaceDE w:val="0"/>
        <w:autoSpaceDN w:val="0"/>
        <w:adjustRightInd w:val="0"/>
        <w:jc w:val="both"/>
        <w:rPr>
          <w:rFonts w:ascii="Times New Roman" w:hAnsi="Times New Roman"/>
        </w:rPr>
      </w:pPr>
    </w:p>
    <w:p w:rsidR="005109D9" w:rsidRPr="008F1EE4" w:rsidRDefault="005109D9" w:rsidP="005109D9">
      <w:pPr>
        <w:ind w:right="-2"/>
        <w:jc w:val="both"/>
        <w:rPr>
          <w:rFonts w:ascii="Times New Roman" w:hAnsi="Times New Roman"/>
        </w:rPr>
      </w:pPr>
      <w:r w:rsidRPr="008F1EE4">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5109D9" w:rsidRDefault="005109D9" w:rsidP="005109D9">
      <w:pPr>
        <w:autoSpaceDE w:val="0"/>
        <w:autoSpaceDN w:val="0"/>
        <w:adjustRightInd w:val="0"/>
        <w:jc w:val="both"/>
        <w:rPr>
          <w:rFonts w:ascii="Times New Roman" w:hAnsi="Times New Roman"/>
          <w:color w:val="FF0000"/>
        </w:rPr>
      </w:pPr>
    </w:p>
    <w:p w:rsidR="005109D9" w:rsidRPr="007D4FE9" w:rsidRDefault="005109D9" w:rsidP="005109D9">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razpisne dokumentacije, objavljene na portalu javnih naročil in spletnih straneh naročnika, saj pojasnila</w:t>
      </w:r>
      <w:r w:rsidR="00F74C31" w:rsidRPr="008F1EE4">
        <w:rPr>
          <w:rFonts w:ascii="Times New Roman" w:hAnsi="Times New Roman"/>
        </w:rPr>
        <w:t>, odgovori na vprašanja</w:t>
      </w:r>
      <w:r w:rsidRPr="008F1EE4">
        <w:rPr>
          <w:rFonts w:ascii="Times New Roman" w:hAnsi="Times New Roman"/>
        </w:rPr>
        <w:t xml:space="preserve"> in spremembe predstavljajo sestavni del razpisne dokumentacije.</w:t>
      </w:r>
    </w:p>
    <w:p w:rsidR="007A7A7A" w:rsidRDefault="007A7A7A" w:rsidP="00E23CBF">
      <w:pPr>
        <w:pStyle w:val="BodyText22"/>
        <w:ind w:left="0"/>
        <w:rPr>
          <w:rFonts w:ascii="Times New Roman" w:hAnsi="Times New Roman"/>
          <w:b/>
          <w:sz w:val="24"/>
          <w:szCs w:val="24"/>
          <w:lang w:val="sl-SI"/>
        </w:rPr>
      </w:pPr>
    </w:p>
    <w:p w:rsidR="00934BC6" w:rsidRPr="00717AAB" w:rsidRDefault="0044153A" w:rsidP="00934BC6">
      <w:pPr>
        <w:pStyle w:val="Naslov1"/>
        <w:rPr>
          <w:sz w:val="24"/>
          <w:szCs w:val="24"/>
        </w:rPr>
      </w:pPr>
      <w:bookmarkStart w:id="27" w:name="_Toc515428783"/>
      <w:r>
        <w:rPr>
          <w:sz w:val="24"/>
          <w:szCs w:val="24"/>
        </w:rPr>
        <w:t>8</w:t>
      </w:r>
      <w:r w:rsidR="00934BC6">
        <w:rPr>
          <w:sz w:val="24"/>
          <w:szCs w:val="24"/>
        </w:rPr>
        <w:t xml:space="preserve">. </w:t>
      </w:r>
      <w:r w:rsidR="00934BC6" w:rsidRPr="00717AAB">
        <w:rPr>
          <w:sz w:val="24"/>
          <w:szCs w:val="24"/>
        </w:rPr>
        <w:t>PONUDBENA VREDNOST</w:t>
      </w:r>
      <w:bookmarkEnd w:id="27"/>
    </w:p>
    <w:p w:rsidR="00F85804" w:rsidRPr="00FF0355" w:rsidRDefault="00F85804" w:rsidP="00F85804">
      <w:pPr>
        <w:jc w:val="both"/>
        <w:rPr>
          <w:rFonts w:ascii="Times New Roman" w:hAnsi="Times New Roman"/>
        </w:rPr>
      </w:pPr>
      <w:r w:rsidRPr="009F7B9D">
        <w:rPr>
          <w:rFonts w:ascii="Times New Roman" w:hAnsi="Times New Roman"/>
          <w:b/>
        </w:rPr>
        <w:t xml:space="preserve">Končna </w:t>
      </w:r>
      <w:r w:rsidRPr="00FF0355">
        <w:rPr>
          <w:rFonts w:ascii="Times New Roman" w:hAnsi="Times New Roman"/>
          <w:b/>
        </w:rPr>
        <w:t>ponudbena vrednost</w:t>
      </w:r>
      <w:r w:rsidRPr="00FF0355">
        <w:rPr>
          <w:rFonts w:ascii="Times New Roman" w:hAnsi="Times New Roman"/>
        </w:rPr>
        <w:t xml:space="preserve"> mora zajemati vse stroške za popolno in kvalitetno izvedbo storitev navedenih v razpisni dokumentaciji - Predmet JN. </w:t>
      </w:r>
    </w:p>
    <w:p w:rsidR="007A7A7A" w:rsidRPr="007D6FD9" w:rsidRDefault="007A7A7A" w:rsidP="007A7A7A">
      <w:pPr>
        <w:widowControl w:val="0"/>
        <w:rPr>
          <w:rFonts w:ascii="Times New Roman" w:hAnsi="Times New Roman"/>
          <w:szCs w:val="20"/>
        </w:rPr>
      </w:pPr>
    </w:p>
    <w:p w:rsidR="007A7A7A" w:rsidRPr="007D6FD9" w:rsidRDefault="007A7A7A" w:rsidP="00010A61">
      <w:pPr>
        <w:rPr>
          <w:rFonts w:ascii="Times New Roman" w:hAnsi="Times New Roman"/>
          <w:szCs w:val="20"/>
        </w:rPr>
      </w:pPr>
      <w:r w:rsidRPr="007D6FD9">
        <w:rPr>
          <w:rFonts w:ascii="Times New Roman" w:hAnsi="Times New Roman"/>
          <w:szCs w:val="20"/>
        </w:rPr>
        <w:t xml:space="preserve">Ponudbena cena mora biti navedena v EUR-ih. </w:t>
      </w:r>
    </w:p>
    <w:p w:rsidR="007A7A7A" w:rsidRDefault="007A7A7A" w:rsidP="007A7A7A">
      <w:pPr>
        <w:widowControl w:val="0"/>
        <w:rPr>
          <w:rFonts w:ascii="Times New Roman" w:hAnsi="Times New Roman"/>
          <w:szCs w:val="20"/>
        </w:rPr>
      </w:pPr>
      <w:r w:rsidRPr="007D6FD9">
        <w:rPr>
          <w:rFonts w:ascii="Times New Roman" w:hAnsi="Times New Roman"/>
          <w:szCs w:val="20"/>
        </w:rPr>
        <w:t>Morebitni komercialni popusti in DDV morajo biti prikazani ločeno.</w:t>
      </w:r>
    </w:p>
    <w:p w:rsidR="007A7A7A" w:rsidRDefault="007A7A7A" w:rsidP="007A7A7A">
      <w:pPr>
        <w:widowControl w:val="0"/>
        <w:rPr>
          <w:rFonts w:ascii="Times New Roman" w:hAnsi="Times New Roman"/>
          <w:szCs w:val="20"/>
        </w:rPr>
      </w:pPr>
    </w:p>
    <w:p w:rsidR="007A7A7A" w:rsidRPr="000E07A1" w:rsidRDefault="007A7A7A" w:rsidP="007A7A7A">
      <w:pPr>
        <w:jc w:val="both"/>
        <w:rPr>
          <w:rFonts w:ascii="Times New Roman" w:hAnsi="Times New Roman"/>
          <w:highlight w:val="yellow"/>
        </w:rPr>
      </w:pPr>
      <w:r w:rsidRPr="00B2416E">
        <w:rPr>
          <w:rFonts w:ascii="Times New Roman" w:hAnsi="Times New Roman"/>
          <w:u w:val="single"/>
        </w:rPr>
        <w:t xml:space="preserve">Cena storitev po ponudbi je fiksna in nespremenljiva za </w:t>
      </w:r>
      <w:r w:rsidR="003C4BE4" w:rsidRPr="00B2416E">
        <w:rPr>
          <w:rFonts w:ascii="Times New Roman" w:hAnsi="Times New Roman"/>
          <w:u w:val="single"/>
        </w:rPr>
        <w:t>ves čas trajanja pogodbe.</w:t>
      </w:r>
    </w:p>
    <w:p w:rsidR="007A7A7A" w:rsidRPr="00D62B8C" w:rsidRDefault="007A7A7A" w:rsidP="007A7A7A">
      <w:pPr>
        <w:widowControl w:val="0"/>
        <w:rPr>
          <w:rFonts w:ascii="Times New Roman" w:hAnsi="Times New Roman"/>
        </w:rPr>
      </w:pPr>
    </w:p>
    <w:p w:rsidR="007A7A7A" w:rsidRPr="00D62B8C" w:rsidRDefault="00B2416E" w:rsidP="007A7A7A">
      <w:pPr>
        <w:widowControl w:val="0"/>
        <w:rPr>
          <w:rFonts w:ascii="Times New Roman" w:hAnsi="Times New Roman"/>
        </w:rPr>
      </w:pPr>
      <w:r>
        <w:rPr>
          <w:rFonts w:ascii="Times New Roman" w:hAnsi="Times New Roman"/>
        </w:rPr>
        <w:t xml:space="preserve">Pogodba se sklepa za obdobje treh </w:t>
      </w:r>
      <w:r w:rsidR="007A7A7A" w:rsidRPr="00D62B8C">
        <w:rPr>
          <w:rFonts w:ascii="Times New Roman" w:hAnsi="Times New Roman"/>
        </w:rPr>
        <w:t>(</w:t>
      </w:r>
      <w:r>
        <w:rPr>
          <w:rFonts w:ascii="Times New Roman" w:hAnsi="Times New Roman"/>
        </w:rPr>
        <w:t>3</w:t>
      </w:r>
      <w:r w:rsidR="00950E66">
        <w:rPr>
          <w:rFonts w:ascii="Times New Roman" w:hAnsi="Times New Roman"/>
        </w:rPr>
        <w:t>) let, o</w:t>
      </w:r>
      <w:r>
        <w:rPr>
          <w:rFonts w:ascii="Times New Roman" w:hAnsi="Times New Roman"/>
        </w:rPr>
        <w:t>d 1.1.2020  do 31.12.2022.</w:t>
      </w:r>
    </w:p>
    <w:p w:rsidR="007A7A7A" w:rsidRPr="009E5C05" w:rsidRDefault="007A7A7A" w:rsidP="00CA577C">
      <w:pPr>
        <w:pStyle w:val="Glava"/>
        <w:numPr>
          <w:ilvl w:val="12"/>
          <w:numId w:val="21"/>
        </w:numPr>
        <w:tabs>
          <w:tab w:val="clear" w:pos="4536"/>
          <w:tab w:val="clear" w:pos="9072"/>
        </w:tabs>
        <w:jc w:val="both"/>
        <w:rPr>
          <w:rFonts w:ascii="Times New Roman" w:hAnsi="Times New Roman"/>
        </w:rPr>
      </w:pPr>
    </w:p>
    <w:p w:rsidR="007A7A7A" w:rsidRPr="009E5C05" w:rsidRDefault="007A7A7A" w:rsidP="007A7A7A">
      <w:pPr>
        <w:pStyle w:val="Glava"/>
        <w:tabs>
          <w:tab w:val="clear" w:pos="4536"/>
          <w:tab w:val="clear" w:pos="9072"/>
          <w:tab w:val="left" w:pos="360"/>
        </w:tabs>
        <w:jc w:val="both"/>
        <w:rPr>
          <w:rFonts w:ascii="Times New Roman" w:hAnsi="Times New Roman"/>
        </w:rPr>
      </w:pPr>
      <w:r w:rsidRPr="009E5C05">
        <w:rPr>
          <w:rFonts w:ascii="Times New Roman" w:hAnsi="Times New Roman"/>
        </w:rPr>
        <w:t xml:space="preserve">Ob oddaji del najugodnejšemu </w:t>
      </w:r>
      <w:r>
        <w:rPr>
          <w:rFonts w:ascii="Times New Roman" w:hAnsi="Times New Roman"/>
        </w:rPr>
        <w:t xml:space="preserve"> </w:t>
      </w:r>
      <w:r w:rsidRPr="009E5C05">
        <w:rPr>
          <w:rFonts w:ascii="Times New Roman" w:hAnsi="Times New Roman"/>
        </w:rPr>
        <w:t xml:space="preserve">ponudniku si naročnik pridržuje pravico zmanjšati obseg del za smiselno celoto, skladno z razpoložljivimi sredstvi.   </w:t>
      </w:r>
    </w:p>
    <w:p w:rsidR="007A7A7A" w:rsidRPr="009E5C05" w:rsidRDefault="007A7A7A" w:rsidP="00CA577C">
      <w:pPr>
        <w:pStyle w:val="Glava"/>
        <w:numPr>
          <w:ilvl w:val="12"/>
          <w:numId w:val="21"/>
        </w:numPr>
        <w:tabs>
          <w:tab w:val="clear" w:pos="4536"/>
          <w:tab w:val="clear" w:pos="9072"/>
        </w:tabs>
        <w:jc w:val="both"/>
        <w:rPr>
          <w:rFonts w:ascii="Times New Roman" w:hAnsi="Times New Roman"/>
        </w:rPr>
      </w:pPr>
    </w:p>
    <w:p w:rsidR="007A7A7A" w:rsidRDefault="007A7A7A" w:rsidP="007A7A7A">
      <w:pPr>
        <w:pStyle w:val="Glava"/>
        <w:tabs>
          <w:tab w:val="clear" w:pos="4536"/>
          <w:tab w:val="clear" w:pos="9072"/>
          <w:tab w:val="left" w:pos="360"/>
        </w:tabs>
        <w:jc w:val="both"/>
        <w:rPr>
          <w:rFonts w:ascii="Times New Roman" w:hAnsi="Times New Roman"/>
        </w:rPr>
      </w:pPr>
      <w:r w:rsidRPr="009E5C05">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9C1FEE" w:rsidRPr="00FB547A" w:rsidRDefault="009C1FEE" w:rsidP="009C1FEE">
      <w:pPr>
        <w:jc w:val="both"/>
        <w:rPr>
          <w:rFonts w:ascii="Times New Roman" w:hAnsi="Times New Roman"/>
        </w:rPr>
      </w:pPr>
      <w:r w:rsidRPr="00FB547A">
        <w:rPr>
          <w:rFonts w:ascii="Times New Roman" w:hAnsi="Times New Roman"/>
        </w:rPr>
        <w:t xml:space="preserve">Ponudnik skladno z zgornjimi zahtevami izpolni tudi </w:t>
      </w:r>
      <w:r>
        <w:rPr>
          <w:rFonts w:ascii="Times New Roman" w:hAnsi="Times New Roman"/>
        </w:rPr>
        <w:t>»</w:t>
      </w:r>
      <w:r w:rsidR="000E568D">
        <w:rPr>
          <w:rFonts w:ascii="Times New Roman" w:hAnsi="Times New Roman"/>
        </w:rPr>
        <w:t>Predračun«</w:t>
      </w:r>
      <w:r w:rsidRPr="00FB547A">
        <w:rPr>
          <w:rFonts w:ascii="Times New Roman" w:hAnsi="Times New Roman"/>
        </w:rPr>
        <w:t xml:space="preserve"> </w:t>
      </w:r>
      <w:r>
        <w:rPr>
          <w:rFonts w:ascii="Times New Roman" w:hAnsi="Times New Roman"/>
        </w:rPr>
        <w:t>(</w:t>
      </w:r>
      <w:r w:rsidRPr="00FA1354">
        <w:rPr>
          <w:rFonts w:ascii="Times New Roman" w:hAnsi="Times New Roman"/>
        </w:rPr>
        <w:t>OBR-</w:t>
      </w:r>
      <w:r w:rsidR="00827D81">
        <w:rPr>
          <w:rFonts w:ascii="Times New Roman" w:hAnsi="Times New Roman"/>
        </w:rPr>
        <w:t>3</w:t>
      </w:r>
      <w:r w:rsidRPr="004E5858">
        <w:rPr>
          <w:rFonts w:ascii="Times New Roman" w:hAnsi="Times New Roman"/>
        </w:rPr>
        <w:t>).</w:t>
      </w:r>
      <w:r w:rsidRPr="00FB547A">
        <w:rPr>
          <w:rFonts w:ascii="Times New Roman" w:hAnsi="Times New Roman"/>
        </w:rPr>
        <w:t xml:space="preserve"> </w:t>
      </w:r>
    </w:p>
    <w:p w:rsidR="003F213F" w:rsidRDefault="003F213F" w:rsidP="009C1FEE">
      <w:pPr>
        <w:jc w:val="both"/>
        <w:rPr>
          <w:rFonts w:ascii="Times New Roman" w:hAnsi="Times New Roman"/>
          <w:b/>
        </w:rPr>
      </w:pPr>
    </w:p>
    <w:p w:rsidR="009C1FEE" w:rsidRPr="00E9516B" w:rsidRDefault="009C1FEE" w:rsidP="009C1FEE">
      <w:pPr>
        <w:jc w:val="both"/>
        <w:rPr>
          <w:rFonts w:ascii="Times New Roman" w:hAnsi="Times New Roman"/>
          <w:b/>
        </w:rPr>
      </w:pPr>
      <w:r w:rsidRPr="00FB547A">
        <w:rPr>
          <w:rFonts w:ascii="Times New Roman" w:hAnsi="Times New Roman"/>
          <w:b/>
        </w:rPr>
        <w:t xml:space="preserve">Ponudnik v informacijskem </w:t>
      </w:r>
      <w:r w:rsidRPr="0046625D">
        <w:rPr>
          <w:rFonts w:ascii="Times New Roman" w:hAnsi="Times New Roman"/>
          <w:b/>
          <w:i/>
        </w:rPr>
        <w:t>sistemu e-JN</w:t>
      </w:r>
      <w:r w:rsidRPr="00FB547A">
        <w:rPr>
          <w:rFonts w:ascii="Times New Roman" w:hAnsi="Times New Roman"/>
          <w:b/>
        </w:rPr>
        <w:t xml:space="preserve"> v razdelek »</w:t>
      </w:r>
      <w:r w:rsidRPr="0046625D">
        <w:rPr>
          <w:rFonts w:ascii="Times New Roman" w:hAnsi="Times New Roman"/>
          <w:b/>
          <w:i/>
        </w:rPr>
        <w:t>Predračun«</w:t>
      </w:r>
      <w:r w:rsidRPr="00FB547A">
        <w:rPr>
          <w:rFonts w:ascii="Times New Roman" w:hAnsi="Times New Roman"/>
          <w:b/>
        </w:rPr>
        <w:t xml:space="preserve"> naloži izpolnjen obrazec </w:t>
      </w:r>
      <w:r w:rsidR="000E568D">
        <w:rPr>
          <w:rFonts w:ascii="Times New Roman" w:hAnsi="Times New Roman"/>
          <w:b/>
        </w:rPr>
        <w:t>»Predračuna</w:t>
      </w:r>
      <w:r w:rsidRPr="00DB46C8">
        <w:rPr>
          <w:rFonts w:ascii="Times New Roman" w:hAnsi="Times New Roman"/>
          <w:b/>
        </w:rPr>
        <w:t>« v .</w:t>
      </w:r>
      <w:proofErr w:type="spellStart"/>
      <w:r w:rsidRPr="00DB46C8">
        <w:rPr>
          <w:rFonts w:ascii="Times New Roman" w:hAnsi="Times New Roman"/>
          <w:b/>
        </w:rPr>
        <w:t>pdf</w:t>
      </w:r>
      <w:proofErr w:type="spellEnd"/>
      <w:r w:rsidRPr="00DB46C8">
        <w:rPr>
          <w:rFonts w:ascii="Times New Roman" w:hAnsi="Times New Roman"/>
          <w:b/>
        </w:rPr>
        <w:t xml:space="preserve"> datote</w:t>
      </w:r>
      <w:r w:rsidRPr="00E9516B">
        <w:rPr>
          <w:rFonts w:ascii="Times New Roman" w:hAnsi="Times New Roman"/>
          <w:b/>
        </w:rPr>
        <w:t>ki</w:t>
      </w:r>
      <w:r w:rsidR="0046625D" w:rsidRPr="00E9516B">
        <w:rPr>
          <w:rFonts w:ascii="Times New Roman" w:hAnsi="Times New Roman"/>
          <w:b/>
        </w:rPr>
        <w:t xml:space="preserve"> </w:t>
      </w:r>
      <w:r w:rsidR="00827D81">
        <w:rPr>
          <w:rFonts w:ascii="Times New Roman" w:hAnsi="Times New Roman"/>
          <w:b/>
          <w:i/>
        </w:rPr>
        <w:t>(OBR-3</w:t>
      </w:r>
      <w:r w:rsidR="0046625D" w:rsidRPr="00E9516B">
        <w:rPr>
          <w:rFonts w:ascii="Times New Roman" w:hAnsi="Times New Roman"/>
          <w:b/>
          <w:i/>
        </w:rPr>
        <w:t>)</w:t>
      </w:r>
      <w:r w:rsidRPr="00E9516B">
        <w:rPr>
          <w:rFonts w:ascii="Times New Roman" w:hAnsi="Times New Roman"/>
          <w:b/>
        </w:rPr>
        <w:t xml:space="preserve">, ki bo dostopen na javnem odpiranju ponudb. </w:t>
      </w:r>
    </w:p>
    <w:p w:rsidR="0046625D" w:rsidRPr="00E9516B" w:rsidRDefault="0046625D" w:rsidP="009C1FEE">
      <w:pPr>
        <w:jc w:val="both"/>
        <w:rPr>
          <w:rFonts w:ascii="Times New Roman" w:hAnsi="Times New Roman"/>
          <w:b/>
        </w:rPr>
      </w:pPr>
    </w:p>
    <w:p w:rsidR="0046625D" w:rsidRPr="00E9516B" w:rsidRDefault="0046625D" w:rsidP="0046625D">
      <w:pPr>
        <w:jc w:val="both"/>
        <w:rPr>
          <w:rFonts w:ascii="Times New Roman" w:hAnsi="Times New Roman"/>
          <w:b/>
        </w:rPr>
      </w:pPr>
      <w:r w:rsidRPr="00E9516B">
        <w:rPr>
          <w:rFonts w:ascii="Times New Roman" w:hAnsi="Times New Roman"/>
          <w:b/>
        </w:rPr>
        <w:t>Vse ostale obrazce OBR (</w:t>
      </w:r>
      <w:r w:rsidRPr="00E9516B">
        <w:rPr>
          <w:rFonts w:ascii="Times New Roman" w:hAnsi="Times New Roman"/>
        </w:rPr>
        <w:t>v nadaljevanju RD</w:t>
      </w:r>
      <w:r w:rsidRPr="00E9516B">
        <w:rPr>
          <w:rFonts w:ascii="Times New Roman" w:hAnsi="Times New Roman"/>
          <w:b/>
        </w:rPr>
        <w:t xml:space="preserve">),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rsidR="009C1FEE" w:rsidRPr="00E9516B" w:rsidRDefault="009C1FEE" w:rsidP="009C1FEE">
      <w:pPr>
        <w:tabs>
          <w:tab w:val="left" w:pos="851"/>
        </w:tabs>
        <w:jc w:val="both"/>
        <w:rPr>
          <w:rFonts w:ascii="Times New Roman" w:hAnsi="Times New Roman"/>
          <w:lang w:eastAsia="en-US"/>
        </w:rPr>
      </w:pPr>
    </w:p>
    <w:p w:rsidR="0046625D" w:rsidRPr="00E9516B" w:rsidRDefault="0046625D" w:rsidP="0046625D">
      <w:pPr>
        <w:jc w:val="both"/>
        <w:rPr>
          <w:rFonts w:ascii="Times New Roman" w:hAnsi="Times New Roman"/>
          <w:b/>
        </w:rPr>
      </w:pPr>
      <w:r w:rsidRPr="00E9516B">
        <w:rPr>
          <w:rFonts w:ascii="Times New Roman" w:hAnsi="Times New Roman"/>
          <w:b/>
        </w:rPr>
        <w:t xml:space="preserve">Prav tako naloži v razdelek </w:t>
      </w:r>
      <w:r w:rsidRPr="00E9516B">
        <w:rPr>
          <w:rFonts w:ascii="Times New Roman" w:hAnsi="Times New Roman"/>
          <w:b/>
          <w:i/>
        </w:rPr>
        <w:t>»Drugi dokumenti«</w:t>
      </w:r>
      <w:r w:rsidRPr="00E9516B">
        <w:rPr>
          <w:rFonts w:ascii="Times New Roman" w:hAnsi="Times New Roman"/>
          <w:b/>
        </w:rPr>
        <w:t xml:space="preserve"> obrazec </w:t>
      </w:r>
      <w:r w:rsidRPr="00E9516B">
        <w:rPr>
          <w:rFonts w:ascii="Times New Roman" w:hAnsi="Times New Roman"/>
          <w:b/>
          <w:i/>
        </w:rPr>
        <w:t>»Lastni predračun«</w:t>
      </w:r>
      <w:r w:rsidRPr="00E9516B">
        <w:rPr>
          <w:rFonts w:ascii="Times New Roman" w:hAnsi="Times New Roman"/>
          <w:b/>
        </w:rPr>
        <w:t xml:space="preserve"> v *</w:t>
      </w:r>
      <w:proofErr w:type="spellStart"/>
      <w:r w:rsidRPr="00E9516B">
        <w:rPr>
          <w:rFonts w:ascii="Times New Roman" w:hAnsi="Times New Roman"/>
          <w:b/>
        </w:rPr>
        <w:t>pdf</w:t>
      </w:r>
      <w:proofErr w:type="spellEnd"/>
      <w:r w:rsidRPr="00E9516B">
        <w:rPr>
          <w:rFonts w:ascii="Times New Roman" w:hAnsi="Times New Roman"/>
          <w:b/>
        </w:rPr>
        <w:t xml:space="preserve"> obliki.</w:t>
      </w:r>
    </w:p>
    <w:p w:rsidR="0046625D" w:rsidRDefault="0046625D" w:rsidP="000D354C">
      <w:pPr>
        <w:jc w:val="both"/>
        <w:rPr>
          <w:rFonts w:ascii="Times New Roman" w:hAnsi="Times New Roman"/>
        </w:rPr>
      </w:pPr>
      <w:r w:rsidRPr="00E9516B">
        <w:rPr>
          <w:rFonts w:ascii="Times New Roman" w:hAnsi="Times New Roman"/>
        </w:rPr>
        <w:lastRenderedPageBreak/>
        <w:t xml:space="preserve">V </w:t>
      </w:r>
      <w:r w:rsidRPr="00E9516B">
        <w:rPr>
          <w:rFonts w:ascii="Times New Roman" w:hAnsi="Times New Roman"/>
          <w:b/>
          <w:i/>
          <w:u w:val="single"/>
        </w:rPr>
        <w:t>»Lastnem predračunu«</w:t>
      </w:r>
      <w:r w:rsidRPr="00E9516B">
        <w:rPr>
          <w:rFonts w:ascii="Times New Roman" w:hAnsi="Times New Roman"/>
        </w:rPr>
        <w:t xml:space="preserve"> morajo biti natančno specificirane in ovrednotene ponujene storitve, kot so zapisane v Tehničnih specifikacijah/predmetu tega javnega naročila.</w:t>
      </w:r>
    </w:p>
    <w:p w:rsidR="009C1FEE" w:rsidRPr="00FB547A" w:rsidRDefault="009C1FEE" w:rsidP="009C1FEE">
      <w:pPr>
        <w:jc w:val="both"/>
        <w:rPr>
          <w:rFonts w:ascii="Times New Roman" w:hAnsi="Times New Roman"/>
        </w:rPr>
      </w:pPr>
      <w:r w:rsidRPr="00FB547A">
        <w:rPr>
          <w:rFonts w:ascii="Times New Roman" w:hAnsi="Times New Roman"/>
        </w:rPr>
        <w:t>Predmet ponudbe mora izpolnjevati najmanj minimalne tehnične zahteve, navedene v tehnični specifikaciji, ki je sestavni del te razpisne dokumentacije.</w:t>
      </w:r>
    </w:p>
    <w:p w:rsidR="009C1FEE" w:rsidRPr="00FB547A" w:rsidRDefault="009C1FEE" w:rsidP="009C1FEE">
      <w:pPr>
        <w:tabs>
          <w:tab w:val="left" w:pos="851"/>
        </w:tabs>
        <w:jc w:val="both"/>
        <w:rPr>
          <w:rFonts w:ascii="Times New Roman" w:hAnsi="Times New Roman"/>
          <w:lang w:eastAsia="en-US"/>
        </w:rPr>
      </w:pPr>
    </w:p>
    <w:p w:rsidR="009C1FEE" w:rsidRPr="00FB547A" w:rsidRDefault="009C1FEE" w:rsidP="009C1FEE">
      <w:pPr>
        <w:jc w:val="both"/>
        <w:rPr>
          <w:rFonts w:ascii="Times New Roman" w:hAnsi="Times New Roman"/>
        </w:rPr>
      </w:pPr>
      <w:r w:rsidRPr="00FB547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9C1FEE" w:rsidRDefault="009C1FEE" w:rsidP="00934BC6">
      <w:pPr>
        <w:pStyle w:val="BodyText22"/>
        <w:ind w:left="0"/>
        <w:rPr>
          <w:rFonts w:ascii="Times New Roman" w:hAnsi="Times New Roman"/>
          <w:b/>
          <w:sz w:val="24"/>
          <w:szCs w:val="24"/>
          <w:lang w:val="sl-SI"/>
        </w:rPr>
      </w:pPr>
    </w:p>
    <w:p w:rsidR="00934BC6" w:rsidRPr="006D2704" w:rsidRDefault="0044153A" w:rsidP="00934BC6">
      <w:pPr>
        <w:pStyle w:val="Naslov1"/>
        <w:rPr>
          <w:sz w:val="24"/>
          <w:szCs w:val="24"/>
        </w:rPr>
      </w:pPr>
      <w:bookmarkStart w:id="28" w:name="_Toc494712875"/>
      <w:bookmarkStart w:id="29" w:name="_Toc515428784"/>
      <w:r>
        <w:rPr>
          <w:sz w:val="24"/>
          <w:szCs w:val="24"/>
        </w:rPr>
        <w:t>9</w:t>
      </w:r>
      <w:r w:rsidR="00934BC6" w:rsidRPr="006D2704">
        <w:rPr>
          <w:sz w:val="24"/>
          <w:szCs w:val="24"/>
        </w:rPr>
        <w:t>. UGOTAVLJANJE SPOSOBNOSTI</w:t>
      </w:r>
      <w:r w:rsidR="00934BC6">
        <w:rPr>
          <w:sz w:val="24"/>
          <w:szCs w:val="24"/>
        </w:rPr>
        <w:t xml:space="preserve"> IN POGOJI</w:t>
      </w:r>
      <w:bookmarkEnd w:id="28"/>
      <w:bookmarkEnd w:id="29"/>
    </w:p>
    <w:p w:rsidR="000E07A1" w:rsidRPr="008F1EE4" w:rsidRDefault="000E07A1" w:rsidP="000E07A1">
      <w:pPr>
        <w:autoSpaceDE w:val="0"/>
        <w:autoSpaceDN w:val="0"/>
        <w:adjustRightInd w:val="0"/>
        <w:jc w:val="both"/>
        <w:rPr>
          <w:rFonts w:ascii="Times New Roman" w:hAnsi="Times New Roman"/>
          <w:bCs/>
        </w:rPr>
      </w:pPr>
      <w:r w:rsidRPr="008F1EE4">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0E07A1" w:rsidRPr="00FC212F" w:rsidRDefault="000E07A1" w:rsidP="000E07A1">
      <w:pPr>
        <w:autoSpaceDE w:val="0"/>
        <w:autoSpaceDN w:val="0"/>
        <w:adjustRightInd w:val="0"/>
        <w:jc w:val="both"/>
        <w:rPr>
          <w:rFonts w:ascii="Times New Roman" w:hAnsi="Times New Roman"/>
          <w:bCs/>
          <w:color w:val="FF0000"/>
        </w:rPr>
      </w:pPr>
    </w:p>
    <w:p w:rsidR="000E07A1" w:rsidRPr="008F1EE4" w:rsidRDefault="000E07A1" w:rsidP="000E07A1">
      <w:pPr>
        <w:autoSpaceDE w:val="0"/>
        <w:autoSpaceDN w:val="0"/>
        <w:adjustRightInd w:val="0"/>
        <w:rPr>
          <w:rFonts w:ascii="Times New Roman" w:hAnsi="Times New Roman"/>
          <w:b/>
          <w:bCs/>
        </w:rPr>
      </w:pPr>
      <w:r>
        <w:rPr>
          <w:rFonts w:ascii="Times New Roman" w:hAnsi="Times New Roman"/>
          <w:b/>
          <w:bCs/>
        </w:rPr>
        <w:t>8</w:t>
      </w:r>
      <w:r w:rsidRPr="008F1EE4">
        <w:rPr>
          <w:rFonts w:ascii="Times New Roman" w:hAnsi="Times New Roman"/>
          <w:b/>
          <w:bCs/>
        </w:rPr>
        <w:t>.1. Ugotavljanje sposobnosti za sodelovanje v postopku oddaje javnega naročila in dokazila</w:t>
      </w:r>
    </w:p>
    <w:p w:rsidR="000E07A1" w:rsidRPr="008F1EE4" w:rsidRDefault="000E07A1" w:rsidP="000E07A1">
      <w:pPr>
        <w:autoSpaceDE w:val="0"/>
        <w:autoSpaceDN w:val="0"/>
        <w:adjustRightInd w:val="0"/>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Ob predložitvi ponudbe bo naročnik namesto potrdil, ki jih izdajajo javni organi ali tretje osebe, v skladu z ZJN-3 </w:t>
      </w:r>
      <w:r w:rsidRPr="008F1EE4">
        <w:rPr>
          <w:rFonts w:ascii="Times New Roman" w:hAnsi="Times New Roman"/>
          <w:b/>
        </w:rPr>
        <w:t>sprejel ESPD</w:t>
      </w:r>
      <w:r w:rsidRPr="008F1EE4">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E07A1" w:rsidRPr="008F1EE4" w:rsidRDefault="000E07A1" w:rsidP="000E07A1">
      <w:pPr>
        <w:jc w:val="both"/>
        <w:rPr>
          <w:rFonts w:ascii="Times New Roman" w:hAnsi="Times New Roman"/>
          <w:b/>
        </w:rPr>
      </w:pPr>
    </w:p>
    <w:p w:rsidR="000E07A1" w:rsidRPr="008F1EE4" w:rsidRDefault="000E07A1" w:rsidP="000E07A1">
      <w:pPr>
        <w:jc w:val="both"/>
        <w:rPr>
          <w:rFonts w:ascii="Times New Roman" w:hAnsi="Times New Roman"/>
        </w:rPr>
      </w:pPr>
      <w:r w:rsidRPr="008F1EE4">
        <w:rPr>
          <w:rFonts w:ascii="Times New Roman" w:hAnsi="Times New Roman"/>
        </w:rPr>
        <w:t>Izpolnjevanje pogojev bo naročnik lahko preveril pred izdajo odločitve na način, da bo ponudnike pozval k predložitvi ustreznih dokazil skladno s 77. in 78. členom ZJN-3.</w:t>
      </w:r>
    </w:p>
    <w:p w:rsidR="000E07A1" w:rsidRPr="008F1EE4" w:rsidRDefault="000E07A1" w:rsidP="000E07A1">
      <w:pPr>
        <w:pStyle w:val="Naslov3"/>
        <w:rPr>
          <w:rFonts w:ascii="Times New Roman" w:hAnsi="Times New Roman"/>
          <w:sz w:val="24"/>
          <w:szCs w:val="24"/>
        </w:rPr>
      </w:pPr>
      <w:bookmarkStart w:id="30" w:name="_Toc456003936"/>
      <w:bookmarkStart w:id="31" w:name="_Toc456004109"/>
      <w:bookmarkStart w:id="32" w:name="_Toc463243967"/>
      <w:bookmarkStart w:id="33" w:name="_Toc464815952"/>
      <w:bookmarkStart w:id="34" w:name="_Toc513202906"/>
      <w:bookmarkStart w:id="35" w:name="_Toc513203079"/>
      <w:bookmarkStart w:id="36" w:name="_Toc513708998"/>
      <w:bookmarkStart w:id="37" w:name="_Toc527367552"/>
      <w:r>
        <w:rPr>
          <w:rFonts w:ascii="Times New Roman" w:hAnsi="Times New Roman"/>
          <w:sz w:val="24"/>
          <w:szCs w:val="24"/>
        </w:rPr>
        <w:t>8</w:t>
      </w:r>
      <w:r w:rsidRPr="008F1EE4">
        <w:rPr>
          <w:rFonts w:ascii="Times New Roman" w:hAnsi="Times New Roman"/>
          <w:sz w:val="24"/>
          <w:szCs w:val="24"/>
        </w:rPr>
        <w:t>.2. Razlogi za izključitev</w:t>
      </w:r>
      <w:bookmarkEnd w:id="30"/>
      <w:bookmarkEnd w:id="31"/>
      <w:bookmarkEnd w:id="32"/>
      <w:bookmarkEnd w:id="33"/>
      <w:bookmarkEnd w:id="34"/>
      <w:bookmarkEnd w:id="35"/>
      <w:bookmarkEnd w:id="36"/>
      <w:bookmarkEnd w:id="37"/>
    </w:p>
    <w:p w:rsidR="000E07A1" w:rsidRPr="00FC212F" w:rsidRDefault="000E07A1" w:rsidP="000E07A1">
      <w:pPr>
        <w:pStyle w:val="BodyText22"/>
        <w:ind w:left="0"/>
        <w:rPr>
          <w:rFonts w:ascii="Times New Roman" w:hAnsi="Times New Roman"/>
          <w:b/>
          <w:color w:val="FF0000"/>
          <w:sz w:val="24"/>
          <w:szCs w:val="24"/>
          <w:lang w:val="sl-SI"/>
        </w:rPr>
      </w:pPr>
    </w:p>
    <w:p w:rsidR="000E07A1" w:rsidRPr="008F1EE4" w:rsidRDefault="000E07A1" w:rsidP="000E07A1">
      <w:pPr>
        <w:pStyle w:val="BodyText22"/>
        <w:ind w:left="0"/>
        <w:rPr>
          <w:rFonts w:ascii="Times New Roman" w:hAnsi="Times New Roman"/>
          <w:b/>
          <w:sz w:val="24"/>
          <w:szCs w:val="24"/>
          <w:lang w:val="sl-SI"/>
        </w:rPr>
      </w:pPr>
      <w:r w:rsidRPr="008F1EE4">
        <w:rPr>
          <w:rFonts w:ascii="Times New Roman" w:hAnsi="Times New Roman"/>
          <w:b/>
          <w:sz w:val="24"/>
          <w:szCs w:val="24"/>
          <w:lang w:val="sl-SI"/>
        </w:rPr>
        <w:t>A. Razlogi povezani s kazenskimi obsodbami:</w:t>
      </w:r>
    </w:p>
    <w:p w:rsidR="000E07A1" w:rsidRPr="008F1EE4" w:rsidRDefault="000E07A1" w:rsidP="000E07A1">
      <w:pPr>
        <w:jc w:val="both"/>
        <w:rPr>
          <w:rFonts w:ascii="Times New Roman" w:hAnsi="Times New Roman"/>
        </w:rPr>
      </w:pPr>
      <w:r w:rsidRPr="008F1EE4">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0E07A1" w:rsidRPr="008F1EE4" w:rsidRDefault="000E07A1" w:rsidP="000E07A1">
      <w:pPr>
        <w:autoSpaceDE w:val="0"/>
        <w:autoSpaceDN w:val="0"/>
        <w:adjustRightInd w:val="0"/>
        <w:rPr>
          <w:rFonts w:ascii="Verdana" w:hAnsi="Verdana"/>
          <w:sz w:val="20"/>
          <w:szCs w:val="20"/>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 xml:space="preserve">za vse gospodarske subjekte v ponudbi ter </w:t>
      </w:r>
      <w:r w:rsidRPr="008F1EE4">
        <w:rPr>
          <w:rFonts w:ascii="Times New Roman" w:hAnsi="Times New Roman"/>
          <w:b/>
          <w:bCs/>
        </w:rPr>
        <w:t xml:space="preserve">pooblastila </w:t>
      </w:r>
      <w:r w:rsidRPr="008F1EE4">
        <w:rPr>
          <w:rFonts w:ascii="Times New Roman" w:hAnsi="Times New Roman"/>
        </w:rPr>
        <w:t xml:space="preserve">za pridobitev podatkov iz kazenske evidence (za vse gospodarske subjekte v ponudbi in za vse osebe, ki so članice upravnega, vodstvenega ali nadzornega organa gospodarskega subjekta </w:t>
      </w:r>
      <w:r w:rsidRPr="008F1EE4">
        <w:rPr>
          <w:rFonts w:ascii="Times New Roman" w:hAnsi="Times New Roman"/>
        </w:rPr>
        <w:lastRenderedPageBreak/>
        <w:t>vključno z vsemi osebami, ki imajo pooblastila za njegovo zastopanje, odločanje ali nadzor, navedene v obrazcu ESPD).</w:t>
      </w:r>
    </w:p>
    <w:p w:rsidR="001A12BB" w:rsidRPr="008F1EE4" w:rsidRDefault="001A12BB" w:rsidP="000E07A1">
      <w:pPr>
        <w:autoSpaceDE w:val="0"/>
        <w:autoSpaceDN w:val="0"/>
        <w:adjustRightInd w:val="0"/>
        <w:rPr>
          <w:rFonts w:ascii="Verdana" w:hAnsi="Verdana"/>
          <w:sz w:val="20"/>
          <w:szCs w:val="20"/>
        </w:rPr>
      </w:pPr>
    </w:p>
    <w:p w:rsidR="000E07A1" w:rsidRPr="000D354C" w:rsidRDefault="000E07A1" w:rsidP="000D354C">
      <w:pPr>
        <w:pStyle w:val="BodyText22"/>
        <w:ind w:left="0"/>
        <w:rPr>
          <w:rFonts w:ascii="Verdana" w:hAnsi="Verdana"/>
          <w:sz w:val="20"/>
          <w:lang w:val="sl-SI"/>
        </w:rPr>
      </w:pPr>
      <w:r w:rsidRPr="008F1EE4">
        <w:rPr>
          <w:rFonts w:ascii="Times New Roman" w:hAnsi="Times New Roman"/>
          <w:b/>
          <w:sz w:val="24"/>
          <w:szCs w:val="24"/>
          <w:lang w:val="sl-SI"/>
        </w:rPr>
        <w:t>B. Razlogi, povezani s plačilom davkov ali prispevkov za socialno varnost</w:t>
      </w:r>
    </w:p>
    <w:p w:rsidR="000E07A1" w:rsidRPr="008F1EE4" w:rsidRDefault="000E07A1" w:rsidP="000E07A1">
      <w:pPr>
        <w:spacing w:after="120"/>
        <w:jc w:val="both"/>
        <w:rPr>
          <w:rFonts w:ascii="Times New Roman" w:hAnsi="Times New Roman"/>
        </w:rPr>
      </w:pPr>
      <w:r w:rsidRPr="008F1EE4">
        <w:rPr>
          <w:rFonts w:ascii="Times New Roman" w:hAnsi="Times New Roman"/>
        </w:rPr>
        <w:t>1. Gospodarski subjekt zagotavlja, da:</w:t>
      </w:r>
    </w:p>
    <w:p w:rsidR="000E07A1" w:rsidRPr="008F1EE4" w:rsidRDefault="000E07A1" w:rsidP="000E07A1">
      <w:pPr>
        <w:pStyle w:val="Odstavekseznama"/>
        <w:numPr>
          <w:ilvl w:val="0"/>
          <w:numId w:val="11"/>
        </w:numPr>
        <w:contextualSpacing/>
        <w:jc w:val="both"/>
        <w:rPr>
          <w:rFonts w:ascii="Times New Roman" w:hAnsi="Times New Roman"/>
        </w:rPr>
      </w:pPr>
      <w:r w:rsidRPr="008F1EE4">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ima na dan oddaje ponudbe ali prijave predložene vse obračune davčnih odtegljajev za dohodke iz delovnega razmerja za obdobje zadnjih petih let do dne oddaje ponudbe ali prijave.</w:t>
      </w: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FC212F" w:rsidRDefault="000E07A1" w:rsidP="000E07A1">
      <w:pPr>
        <w:autoSpaceDE w:val="0"/>
        <w:autoSpaceDN w:val="0"/>
        <w:adjustRightInd w:val="0"/>
        <w:rPr>
          <w:rFonts w:ascii="Times New Roman" w:hAnsi="Times New Roman"/>
          <w:color w:val="FF0000"/>
        </w:rPr>
      </w:pPr>
    </w:p>
    <w:p w:rsidR="000E07A1" w:rsidRPr="008F1EE4" w:rsidRDefault="000E07A1" w:rsidP="000E07A1">
      <w:pPr>
        <w:pStyle w:val="BodyText22"/>
        <w:ind w:left="0"/>
        <w:rPr>
          <w:rFonts w:ascii="Times New Roman" w:hAnsi="Times New Roman"/>
          <w:b/>
          <w:sz w:val="24"/>
          <w:szCs w:val="24"/>
          <w:lang w:val="sl-SI"/>
        </w:rPr>
      </w:pPr>
      <w:r w:rsidRPr="008F1EE4">
        <w:rPr>
          <w:rFonts w:ascii="Times New Roman" w:hAnsi="Times New Roman"/>
          <w:b/>
          <w:sz w:val="24"/>
          <w:szCs w:val="24"/>
          <w:lang w:val="sl-SI"/>
        </w:rPr>
        <w:t>C. Razlogi, povezani z insolventnostjo, nasprotjem interesov ali kršitvijo poklicnih pravil</w:t>
      </w:r>
    </w:p>
    <w:p w:rsidR="000E07A1" w:rsidRPr="008F1EE4" w:rsidRDefault="000E07A1" w:rsidP="000E07A1">
      <w:pPr>
        <w:pStyle w:val="BodyText22"/>
        <w:ind w:left="0"/>
        <w:rPr>
          <w:rFonts w:ascii="Times New Roman" w:hAnsi="Times New Roman"/>
          <w:b/>
          <w:sz w:val="24"/>
          <w:szCs w:val="24"/>
          <w:lang w:val="sl-SI"/>
        </w:rPr>
      </w:pPr>
    </w:p>
    <w:p w:rsidR="000E07A1" w:rsidRPr="008F1EE4" w:rsidRDefault="000E07A1" w:rsidP="000E07A1">
      <w:pPr>
        <w:spacing w:after="120"/>
        <w:jc w:val="both"/>
        <w:rPr>
          <w:rFonts w:ascii="Times New Roman" w:hAnsi="Times New Roman"/>
        </w:rPr>
      </w:pPr>
      <w:r w:rsidRPr="008F1EE4">
        <w:rPr>
          <w:rFonts w:ascii="Times New Roman" w:hAnsi="Times New Roman"/>
        </w:rPr>
        <w:t>1. Gospodarski subjekt zagotavlja, da:</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ne krši obveznosti iz drugega odstavka 3. člena ZJN-3 (obveznosti na področju okoljskega, socialnega in delovnega prava);</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ni zagrešil hujšo kršitev poklicnih pravil, zaradi česar je omajana njegova integriteta;</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0E07A1" w:rsidRPr="008F1EE4" w:rsidRDefault="000E07A1" w:rsidP="000E07A1">
      <w:pPr>
        <w:ind w:left="357"/>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8F1EE4" w:rsidRDefault="000E07A1" w:rsidP="000E07A1">
      <w:pPr>
        <w:pStyle w:val="BodyText22"/>
        <w:ind w:left="0"/>
        <w:rPr>
          <w:rFonts w:ascii="Times New Roman" w:hAnsi="Times New Roman"/>
          <w:b/>
          <w:sz w:val="24"/>
          <w:szCs w:val="24"/>
          <w:lang w:val="sl-SI"/>
        </w:rPr>
      </w:pPr>
    </w:p>
    <w:p w:rsidR="000E07A1" w:rsidRPr="008F1EE4" w:rsidRDefault="000E07A1" w:rsidP="000E07A1">
      <w:pPr>
        <w:pStyle w:val="BodyText22"/>
        <w:ind w:left="0"/>
        <w:rPr>
          <w:rFonts w:ascii="Times New Roman" w:hAnsi="Times New Roman"/>
          <w:b/>
          <w:sz w:val="24"/>
          <w:szCs w:val="24"/>
          <w:lang w:val="sl-SI"/>
        </w:rPr>
      </w:pPr>
      <w:r w:rsidRPr="008F1EE4">
        <w:rPr>
          <w:rFonts w:ascii="Times New Roman" w:hAnsi="Times New Roman"/>
          <w:b/>
          <w:sz w:val="24"/>
          <w:szCs w:val="24"/>
          <w:lang w:val="sl-SI"/>
        </w:rPr>
        <w:t>D. Drugi razlogi za izključitev</w:t>
      </w:r>
    </w:p>
    <w:p w:rsidR="000E07A1" w:rsidRPr="008F1EE4" w:rsidRDefault="000E07A1" w:rsidP="000E07A1">
      <w:pPr>
        <w:pStyle w:val="BodyText22"/>
        <w:ind w:left="0"/>
        <w:rPr>
          <w:rFonts w:ascii="Times New Roman" w:hAnsi="Times New Roman"/>
          <w:b/>
          <w:sz w:val="24"/>
          <w:szCs w:val="24"/>
          <w:lang w:val="sl-SI"/>
        </w:rPr>
      </w:pPr>
    </w:p>
    <w:p w:rsidR="000E07A1" w:rsidRPr="008F1EE4" w:rsidRDefault="000E07A1" w:rsidP="000E07A1">
      <w:pPr>
        <w:jc w:val="both"/>
        <w:rPr>
          <w:rFonts w:ascii="Times New Roman" w:hAnsi="Times New Roman"/>
        </w:rPr>
      </w:pPr>
      <w:r w:rsidRPr="008F1EE4">
        <w:rPr>
          <w:rFonts w:ascii="Times New Roman" w:hAnsi="Times New Roman"/>
        </w:rPr>
        <w:t xml:space="preserve">1. Gospodarski subjekt na dan, ko poteče rok za oddajo ponudb ali prijav, ni uvrščen v evidenco gospodarskih subjektov z negativnimi referencami iz 110. člena ZJN-3. </w:t>
      </w:r>
    </w:p>
    <w:p w:rsidR="000E07A1" w:rsidRPr="008F1EE4" w:rsidRDefault="000E07A1" w:rsidP="000E07A1">
      <w:pPr>
        <w:pStyle w:val="BodyText22"/>
        <w:ind w:left="0"/>
        <w:rPr>
          <w:rFonts w:ascii="Times New Roman" w:hAnsi="Times New Roman"/>
          <w:i/>
          <w:sz w:val="24"/>
          <w:szCs w:val="24"/>
          <w:lang w:val="sl-SI"/>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8F1EE4" w:rsidRDefault="000E07A1" w:rsidP="000E07A1">
      <w:pPr>
        <w:pStyle w:val="BodyText22"/>
        <w:ind w:left="0"/>
        <w:rPr>
          <w:rFonts w:ascii="Times New Roman" w:hAnsi="Times New Roman"/>
          <w:sz w:val="24"/>
          <w:szCs w:val="24"/>
          <w:lang w:val="sl-SI"/>
        </w:rPr>
      </w:pPr>
    </w:p>
    <w:p w:rsidR="000E07A1" w:rsidRPr="008F1EE4" w:rsidRDefault="000E07A1" w:rsidP="000E07A1">
      <w:pPr>
        <w:jc w:val="both"/>
        <w:rPr>
          <w:rFonts w:ascii="Times New Roman" w:hAnsi="Times New Roman"/>
        </w:rPr>
      </w:pPr>
      <w:r w:rsidRPr="008F1EE4">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w:t>
      </w:r>
      <w:r>
        <w:rPr>
          <w:rFonts w:ascii="Times New Roman" w:hAnsi="Times New Roman"/>
        </w:rPr>
        <w:t>,</w:t>
      </w:r>
      <w:r w:rsidRPr="00C60C5A">
        <w:rPr>
          <w:rFonts w:ascii="Times New Roman" w:hAnsi="Times New Roman"/>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lastRenderedPageBreak/>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0E07A1" w:rsidRPr="008F1EE4" w:rsidRDefault="000E07A1" w:rsidP="000E07A1">
      <w:pPr>
        <w:pStyle w:val="Naslov3"/>
        <w:rPr>
          <w:rFonts w:ascii="Times New Roman" w:hAnsi="Times New Roman"/>
          <w:sz w:val="24"/>
          <w:szCs w:val="24"/>
        </w:rPr>
      </w:pPr>
      <w:bookmarkStart w:id="38" w:name="_Toc456003937"/>
      <w:bookmarkStart w:id="39" w:name="_Toc456004110"/>
      <w:bookmarkStart w:id="40" w:name="_Toc463243968"/>
      <w:bookmarkStart w:id="41" w:name="_Toc464815953"/>
      <w:bookmarkStart w:id="42" w:name="_Toc513202907"/>
      <w:bookmarkStart w:id="43" w:name="_Toc513203080"/>
      <w:bookmarkStart w:id="44" w:name="_Toc513708999"/>
      <w:bookmarkStart w:id="45" w:name="_Toc527367553"/>
      <w:r>
        <w:rPr>
          <w:rFonts w:ascii="Times New Roman" w:hAnsi="Times New Roman"/>
          <w:sz w:val="24"/>
          <w:szCs w:val="24"/>
        </w:rPr>
        <w:t>8</w:t>
      </w:r>
      <w:r w:rsidRPr="008F1EE4">
        <w:rPr>
          <w:rFonts w:ascii="Times New Roman" w:hAnsi="Times New Roman"/>
          <w:sz w:val="24"/>
          <w:szCs w:val="24"/>
        </w:rPr>
        <w:t>.3. Pogoji za sodelovanje</w:t>
      </w:r>
      <w:bookmarkEnd w:id="38"/>
      <w:bookmarkEnd w:id="39"/>
      <w:bookmarkEnd w:id="40"/>
      <w:bookmarkEnd w:id="41"/>
      <w:bookmarkEnd w:id="42"/>
      <w:bookmarkEnd w:id="43"/>
      <w:bookmarkEnd w:id="44"/>
      <w:bookmarkEnd w:id="45"/>
    </w:p>
    <w:p w:rsidR="000E07A1" w:rsidRPr="008F1EE4" w:rsidRDefault="000E07A1" w:rsidP="000E07A1"/>
    <w:p w:rsidR="000E07A1" w:rsidRPr="008F1EE4" w:rsidRDefault="000E07A1" w:rsidP="000E07A1">
      <w:pPr>
        <w:autoSpaceDE w:val="0"/>
        <w:autoSpaceDN w:val="0"/>
        <w:adjustRightInd w:val="0"/>
        <w:jc w:val="both"/>
        <w:rPr>
          <w:rFonts w:ascii="Times New Roman" w:hAnsi="Times New Roman"/>
          <w:b/>
        </w:rPr>
      </w:pPr>
      <w:r w:rsidRPr="008F1EE4">
        <w:rPr>
          <w:rFonts w:ascii="Times New Roman" w:hAnsi="Times New Roman"/>
          <w:b/>
        </w:rPr>
        <w:t>A. Sposobnost za opravljanje poklicne dejavnosti</w:t>
      </w:r>
    </w:p>
    <w:p w:rsidR="000E07A1" w:rsidRPr="008F1EE4" w:rsidRDefault="000E07A1" w:rsidP="000E07A1">
      <w:pPr>
        <w:jc w:val="both"/>
        <w:rPr>
          <w:rFonts w:ascii="Times New Roman" w:hAnsi="Times New Roman"/>
        </w:rPr>
      </w:pPr>
      <w:r w:rsidRPr="008F1EE4">
        <w:rPr>
          <w:rFonts w:ascii="Times New Roman" w:hAnsi="Times New Roman"/>
        </w:rPr>
        <w:t>1. Vpis v poslovni register: gospodarski subjekt je registriran za opravljanje dejavnosti, ki je predmet tega javnega naročila.</w:t>
      </w:r>
    </w:p>
    <w:p w:rsidR="000E07A1" w:rsidRPr="008F1EE4" w:rsidRDefault="000E07A1" w:rsidP="000E07A1">
      <w:pPr>
        <w:jc w:val="both"/>
        <w:rPr>
          <w:rFonts w:ascii="Times New Roman" w:hAnsi="Times New Roman"/>
        </w:rPr>
      </w:pPr>
    </w:p>
    <w:p w:rsidR="00166664" w:rsidRPr="00EF77F0" w:rsidRDefault="000E07A1" w:rsidP="00166664">
      <w:pPr>
        <w:widowControl w:val="0"/>
        <w:jc w:val="both"/>
        <w:rPr>
          <w:rFonts w:ascii="Times New Roman" w:hAnsi="Times New Roman"/>
        </w:rPr>
      </w:pPr>
      <w:r w:rsidRPr="00166664">
        <w:rPr>
          <w:rFonts w:ascii="Times New Roman" w:hAnsi="Times New Roman"/>
        </w:rPr>
        <w:t xml:space="preserve">2. Plačilni rok: </w:t>
      </w:r>
      <w:r w:rsidR="00166664" w:rsidRPr="00166664">
        <w:rPr>
          <w:rFonts w:ascii="Times New Roman" w:hAnsi="Times New Roman"/>
        </w:rPr>
        <w:t>v</w:t>
      </w:r>
      <w:r w:rsidR="00166664" w:rsidRPr="00EF77F0">
        <w:rPr>
          <w:rFonts w:ascii="Times New Roman" w:hAnsi="Times New Roman"/>
        </w:rPr>
        <w:t xml:space="preserve"> šestintridesetih (36) enakih mesečnih obrokih, prvi obrok zapade v plačilo v 30 dneh po začetku veljavnosti pogodbe</w:t>
      </w:r>
      <w:r w:rsidR="00166664" w:rsidRPr="00EF77F0">
        <w:rPr>
          <w:rFonts w:ascii="Times New Roman" w:hAnsi="Times New Roman"/>
          <w:color w:val="FF0000"/>
        </w:rPr>
        <w:t xml:space="preserve"> </w:t>
      </w:r>
      <w:r w:rsidR="00166664" w:rsidRPr="00EF77F0">
        <w:rPr>
          <w:rFonts w:ascii="Times New Roman" w:hAnsi="Times New Roman"/>
        </w:rPr>
        <w:t>oz. zadnji dan v mesecu za tekoči mesec.</w:t>
      </w:r>
    </w:p>
    <w:p w:rsidR="003C4BE4" w:rsidRPr="006002A7" w:rsidRDefault="003C4BE4" w:rsidP="000E07A1">
      <w:pPr>
        <w:jc w:val="both"/>
        <w:rPr>
          <w:rFonts w:ascii="Times New Roman" w:hAnsi="Times New Roman"/>
          <w:highlight w:val="yellow"/>
        </w:rPr>
      </w:pP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w:t>
      </w:r>
    </w:p>
    <w:p w:rsidR="00934BC6" w:rsidRPr="00926843" w:rsidRDefault="00934BC6" w:rsidP="00934BC6">
      <w:pPr>
        <w:autoSpaceDE w:val="0"/>
        <w:autoSpaceDN w:val="0"/>
        <w:adjustRightInd w:val="0"/>
        <w:rPr>
          <w:rFonts w:ascii="Times New Roman" w:hAnsi="Times New Roman"/>
        </w:rPr>
      </w:pPr>
    </w:p>
    <w:p w:rsidR="00934BC6" w:rsidRPr="00944CE8" w:rsidRDefault="00934BC6" w:rsidP="00E3745E">
      <w:pPr>
        <w:pStyle w:val="Naslov2"/>
        <w:numPr>
          <w:ilvl w:val="2"/>
          <w:numId w:val="11"/>
        </w:numPr>
        <w:spacing w:line="276" w:lineRule="auto"/>
        <w:ind w:left="709"/>
        <w:jc w:val="left"/>
        <w:rPr>
          <w:sz w:val="24"/>
        </w:rPr>
      </w:pPr>
      <w:bookmarkStart w:id="46" w:name="_Toc494712884"/>
      <w:bookmarkStart w:id="47" w:name="_Toc515428793"/>
      <w:r w:rsidRPr="0074148D">
        <w:rPr>
          <w:sz w:val="24"/>
        </w:rPr>
        <w:t>Tehnična in kadrovska sposobnost</w:t>
      </w:r>
      <w:r>
        <w:rPr>
          <w:sz w:val="24"/>
        </w:rPr>
        <w:t>:</w:t>
      </w:r>
      <w:bookmarkEnd w:id="46"/>
      <w:bookmarkEnd w:id="47"/>
      <w:r w:rsidRPr="00944CE8">
        <w:rPr>
          <w:sz w:val="24"/>
        </w:rPr>
        <w:t xml:space="preserve"> </w:t>
      </w:r>
    </w:p>
    <w:p w:rsidR="00010A61" w:rsidRDefault="00D54E6B" w:rsidP="00D42A38">
      <w:pPr>
        <w:jc w:val="both"/>
        <w:rPr>
          <w:rFonts w:ascii="Times New Roman" w:hAnsi="Times New Roman"/>
        </w:rPr>
      </w:pPr>
      <w:r w:rsidRPr="00B2416E">
        <w:rPr>
          <w:rFonts w:ascii="Times New Roman" w:hAnsi="Times New Roman"/>
        </w:rPr>
        <w:t>Ponudnik mora razpolagati z zadostnimi tehničnimi in kadrovskimi zmogljivostmi za pravočasno izpolnitev javnega naročila.</w:t>
      </w:r>
      <w:r w:rsidR="00D42A38" w:rsidRPr="00B2416E">
        <w:rPr>
          <w:rFonts w:ascii="Times New Roman" w:hAnsi="Times New Roman"/>
        </w:rPr>
        <w:t xml:space="preserve"> </w:t>
      </w:r>
      <w:r w:rsidR="003C4BE4" w:rsidRPr="00B2416E">
        <w:rPr>
          <w:rFonts w:ascii="Times New Roman" w:hAnsi="Times New Roman"/>
        </w:rPr>
        <w:t>Zahteve naročnika so opredeljene v tč. III Tehnične specifikacije predmeta javnega naročila</w:t>
      </w:r>
      <w:r w:rsidR="0089750B" w:rsidRPr="00B2416E">
        <w:rPr>
          <w:rFonts w:ascii="Times New Roman" w:hAnsi="Times New Roman"/>
        </w:rPr>
        <w:t>.</w:t>
      </w:r>
    </w:p>
    <w:p w:rsidR="00010A61" w:rsidRDefault="00010A61" w:rsidP="00D42A38">
      <w:pPr>
        <w:jc w:val="both"/>
        <w:rPr>
          <w:rFonts w:cs="Arial"/>
          <w:sz w:val="18"/>
          <w:szCs w:val="18"/>
        </w:rPr>
      </w:pPr>
    </w:p>
    <w:p w:rsidR="00934BC6" w:rsidRPr="004C570E" w:rsidRDefault="00934BC6" w:rsidP="00934BC6">
      <w:pPr>
        <w:widowControl w:val="0"/>
        <w:numPr>
          <w:ilvl w:val="12"/>
          <w:numId w:val="0"/>
        </w:numPr>
        <w:tabs>
          <w:tab w:val="left" w:pos="360"/>
        </w:tabs>
        <w:jc w:val="both"/>
        <w:rPr>
          <w:rFonts w:ascii="Times New Roman" w:hAnsi="Times New Roman"/>
        </w:rPr>
      </w:pPr>
    </w:p>
    <w:p w:rsidR="00934BC6" w:rsidRPr="0089750B" w:rsidRDefault="00827D81" w:rsidP="00934BC6">
      <w:pPr>
        <w:pStyle w:val="Naslov1"/>
        <w:rPr>
          <w:sz w:val="24"/>
          <w:szCs w:val="24"/>
        </w:rPr>
      </w:pPr>
      <w:bookmarkStart w:id="48" w:name="_Toc494712886"/>
      <w:bookmarkStart w:id="49" w:name="_Toc515428794"/>
      <w:r w:rsidRPr="0089750B">
        <w:rPr>
          <w:sz w:val="24"/>
          <w:szCs w:val="24"/>
        </w:rPr>
        <w:t>10</w:t>
      </w:r>
      <w:r w:rsidR="00934BC6" w:rsidRPr="0089750B">
        <w:rPr>
          <w:sz w:val="24"/>
          <w:szCs w:val="24"/>
        </w:rPr>
        <w:t>. MERILO</w:t>
      </w:r>
      <w:bookmarkEnd w:id="48"/>
      <w:bookmarkEnd w:id="49"/>
    </w:p>
    <w:p w:rsidR="00B956D5" w:rsidRPr="00B956D5" w:rsidRDefault="00934BC6" w:rsidP="0089750B">
      <w:pPr>
        <w:jc w:val="both"/>
        <w:rPr>
          <w:rFonts w:ascii="Times New Roman" w:hAnsi="Times New Roman"/>
          <w:b/>
          <w:u w:val="single"/>
        </w:rPr>
      </w:pPr>
      <w:r w:rsidRPr="0089750B">
        <w:rPr>
          <w:rFonts w:ascii="Times New Roman" w:hAnsi="Times New Roman"/>
        </w:rPr>
        <w:t>Merilo, ki bo uporabljeno pri izbiri najugodnejšega ponudnika</w:t>
      </w:r>
      <w:r w:rsidR="006002A7" w:rsidRPr="0089750B">
        <w:rPr>
          <w:rFonts w:ascii="Times New Roman" w:hAnsi="Times New Roman"/>
        </w:rPr>
        <w:t>:</w:t>
      </w:r>
      <w:r w:rsidR="0089750B" w:rsidRPr="0089750B">
        <w:rPr>
          <w:rFonts w:ascii="Times New Roman" w:hAnsi="Times New Roman"/>
        </w:rPr>
        <w:t xml:space="preserve"> </w:t>
      </w:r>
      <w:r w:rsidR="00B956D5" w:rsidRPr="0089750B">
        <w:rPr>
          <w:rFonts w:ascii="Times New Roman" w:hAnsi="Times New Roman"/>
          <w:b/>
          <w:u w:val="single"/>
        </w:rPr>
        <w:t>ekonomsko najugodnejša ponudba (najnižja ponudbena vrednost)</w:t>
      </w:r>
    </w:p>
    <w:p w:rsidR="00B956D5" w:rsidRDefault="00B956D5" w:rsidP="00B956D5">
      <w:pPr>
        <w:pStyle w:val="Odstavekseznama"/>
        <w:ind w:left="4320"/>
        <w:jc w:val="both"/>
        <w:rPr>
          <w:rFonts w:ascii="Times New Roman" w:hAnsi="Times New Roman"/>
          <w:b/>
          <w:u w:val="single"/>
        </w:rPr>
      </w:pPr>
    </w:p>
    <w:p w:rsidR="0089750B" w:rsidRPr="00B956D5" w:rsidRDefault="0089750B" w:rsidP="00B956D5">
      <w:pPr>
        <w:pStyle w:val="Odstavekseznama"/>
        <w:ind w:left="4320"/>
        <w:jc w:val="both"/>
        <w:rPr>
          <w:rFonts w:ascii="Times New Roman" w:hAnsi="Times New Roman"/>
          <w:b/>
          <w:u w:val="single"/>
        </w:rPr>
      </w:pPr>
    </w:p>
    <w:p w:rsidR="00905E7B" w:rsidRPr="009B53FC" w:rsidRDefault="008C730E" w:rsidP="009B53FC">
      <w:pPr>
        <w:pStyle w:val="Naslov1"/>
        <w:rPr>
          <w:sz w:val="24"/>
          <w:szCs w:val="24"/>
        </w:rPr>
      </w:pPr>
      <w:bookmarkStart w:id="50" w:name="_Toc515428795"/>
      <w:r>
        <w:rPr>
          <w:sz w:val="24"/>
          <w:szCs w:val="24"/>
        </w:rPr>
        <w:t>1</w:t>
      </w:r>
      <w:r w:rsidR="00827D81">
        <w:rPr>
          <w:sz w:val="24"/>
          <w:szCs w:val="24"/>
        </w:rPr>
        <w:t>1</w:t>
      </w:r>
      <w:r w:rsidR="00E23CBF" w:rsidRPr="006D2704">
        <w:rPr>
          <w:sz w:val="24"/>
          <w:szCs w:val="24"/>
        </w:rPr>
        <w:t>. PONUDBA</w:t>
      </w:r>
      <w:bookmarkEnd w:id="50"/>
    </w:p>
    <w:p w:rsidR="00E23CBF" w:rsidRPr="007D4FE9" w:rsidRDefault="00E23CBF" w:rsidP="00E23CBF">
      <w:pPr>
        <w:autoSpaceDE w:val="0"/>
        <w:autoSpaceDN w:val="0"/>
        <w:adjustRightInd w:val="0"/>
        <w:rPr>
          <w:rFonts w:ascii="Times New Roman" w:hAnsi="Times New Roman"/>
        </w:rPr>
      </w:pPr>
      <w:r w:rsidRPr="007D4FE9">
        <w:rPr>
          <w:rFonts w:ascii="Times New Roman" w:hAnsi="Times New Roman"/>
        </w:rPr>
        <w:t>Ponudbeno dokumentacijo sestavljajo naslednji dokumenti:</w:t>
      </w:r>
    </w:p>
    <w:p w:rsidR="00197888" w:rsidRDefault="00197888" w:rsidP="00777709">
      <w:pPr>
        <w:pStyle w:val="Odstavekseznama"/>
        <w:numPr>
          <w:ilvl w:val="0"/>
          <w:numId w:val="8"/>
        </w:numPr>
        <w:autoSpaceDE w:val="0"/>
        <w:autoSpaceDN w:val="0"/>
        <w:adjustRightInd w:val="0"/>
        <w:rPr>
          <w:rFonts w:ascii="Times New Roman" w:hAnsi="Times New Roman"/>
          <w:b/>
        </w:rPr>
      </w:pPr>
      <w:r w:rsidRPr="00504D30">
        <w:rPr>
          <w:rFonts w:ascii="Times New Roman" w:hAnsi="Times New Roman"/>
        </w:rPr>
        <w:t>izpolnjen obrazec</w:t>
      </w:r>
      <w:r w:rsidR="00504D30">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1F4A34">
        <w:rPr>
          <w:rFonts w:ascii="Times New Roman" w:hAnsi="Times New Roman"/>
        </w:rPr>
        <w:t>«</w:t>
      </w:r>
      <w:r w:rsidR="00166AC3" w:rsidRPr="001F4A34">
        <w:rPr>
          <w:rFonts w:ascii="Times New Roman" w:hAnsi="Times New Roman"/>
        </w:rPr>
        <w:t>,</w:t>
      </w:r>
      <w:r w:rsidR="00166AC3">
        <w:rPr>
          <w:rFonts w:ascii="Times New Roman" w:hAnsi="Times New Roman"/>
          <w:b/>
        </w:rPr>
        <w:t xml:space="preserve"> </w:t>
      </w:r>
      <w:r w:rsidR="00166AC3" w:rsidRPr="00166AC3">
        <w:rPr>
          <w:rFonts w:ascii="Times New Roman" w:hAnsi="Times New Roman"/>
          <w:i/>
        </w:rPr>
        <w:t>OBR-1</w:t>
      </w:r>
    </w:p>
    <w:p w:rsidR="00F853D2" w:rsidRPr="00C8269B" w:rsidRDefault="00473F02" w:rsidP="00777709">
      <w:pPr>
        <w:pStyle w:val="Odstavekseznama"/>
        <w:numPr>
          <w:ilvl w:val="0"/>
          <w:numId w:val="8"/>
        </w:numPr>
        <w:autoSpaceDE w:val="0"/>
        <w:autoSpaceDN w:val="0"/>
        <w:adjustRightInd w:val="0"/>
        <w:rPr>
          <w:rFonts w:ascii="Times New Roman" w:hAnsi="Times New Roman"/>
        </w:rPr>
      </w:pPr>
      <w:r>
        <w:rPr>
          <w:rFonts w:ascii="Times New Roman" w:hAnsi="Times New Roman"/>
        </w:rPr>
        <w:t>k</w:t>
      </w:r>
      <w:r w:rsidR="00F853D2" w:rsidRPr="00C8269B">
        <w:rPr>
          <w:rFonts w:ascii="Times New Roman" w:hAnsi="Times New Roman"/>
        </w:rPr>
        <w:t xml:space="preserve">rovna izjava Izjava o izpolnjevanju </w:t>
      </w:r>
      <w:r w:rsidR="00C8269B" w:rsidRPr="00C8269B">
        <w:rPr>
          <w:rFonts w:ascii="Times New Roman" w:hAnsi="Times New Roman"/>
        </w:rPr>
        <w:t>pogojev</w:t>
      </w:r>
      <w:r w:rsidR="00166AC3" w:rsidRPr="00C8269B">
        <w:rPr>
          <w:rFonts w:ascii="Times New Roman" w:hAnsi="Times New Roman"/>
        </w:rPr>
        <w:t xml:space="preserve">, </w:t>
      </w:r>
      <w:r w:rsidR="00166AC3" w:rsidRPr="00C8269B">
        <w:rPr>
          <w:rFonts w:ascii="Times New Roman" w:hAnsi="Times New Roman"/>
          <w:i/>
        </w:rPr>
        <w:t>OBR-2</w:t>
      </w:r>
    </w:p>
    <w:p w:rsidR="00E23CBF" w:rsidRPr="001F4A34" w:rsidRDefault="00E23CBF" w:rsidP="00777709">
      <w:pPr>
        <w:pStyle w:val="Odstavekseznama"/>
        <w:numPr>
          <w:ilvl w:val="0"/>
          <w:numId w:val="8"/>
        </w:numPr>
        <w:autoSpaceDE w:val="0"/>
        <w:autoSpaceDN w:val="0"/>
        <w:adjustRightInd w:val="0"/>
        <w:rPr>
          <w:rFonts w:ascii="Times New Roman" w:hAnsi="Times New Roman"/>
        </w:rPr>
      </w:pPr>
      <w:r w:rsidRPr="00326BE2">
        <w:rPr>
          <w:rFonts w:ascii="Times New Roman" w:hAnsi="Times New Roman"/>
        </w:rPr>
        <w:t xml:space="preserve">izpolnjen obrazec </w:t>
      </w:r>
      <w:r w:rsidR="000E568D">
        <w:rPr>
          <w:rFonts w:ascii="Times New Roman" w:hAnsi="Times New Roman"/>
        </w:rPr>
        <w:t xml:space="preserve"> »Predračun</w:t>
      </w:r>
      <w:r w:rsidR="00D5434A" w:rsidRPr="001F4A34">
        <w:rPr>
          <w:rFonts w:ascii="Times New Roman" w:hAnsi="Times New Roman"/>
        </w:rPr>
        <w:t>«</w:t>
      </w:r>
      <w:r w:rsidR="00CF5C56" w:rsidRPr="001F4A34">
        <w:rPr>
          <w:rFonts w:ascii="Times New Roman" w:hAnsi="Times New Roman"/>
          <w:bCs/>
        </w:rPr>
        <w:t>,</w:t>
      </w:r>
      <w:r w:rsidR="00D5434A" w:rsidRPr="001F4A34">
        <w:rPr>
          <w:rFonts w:ascii="Times New Roman" w:hAnsi="Times New Roman"/>
          <w:bCs/>
        </w:rPr>
        <w:t xml:space="preserve"> </w:t>
      </w:r>
      <w:r w:rsidR="00A913E8" w:rsidRPr="001F4A34">
        <w:rPr>
          <w:rFonts w:ascii="Times New Roman" w:hAnsi="Times New Roman"/>
          <w:bCs/>
          <w:i/>
        </w:rPr>
        <w:t>OBR-</w:t>
      </w:r>
      <w:r w:rsidR="00827D81">
        <w:rPr>
          <w:rFonts w:ascii="Times New Roman" w:hAnsi="Times New Roman"/>
          <w:i/>
        </w:rPr>
        <w:t>3</w:t>
      </w:r>
      <w:r w:rsidR="00B2416E">
        <w:rPr>
          <w:rFonts w:ascii="Times New Roman" w:hAnsi="Times New Roman"/>
          <w:i/>
        </w:rPr>
        <w:t xml:space="preserve"> in lastni predračun</w:t>
      </w:r>
    </w:p>
    <w:p w:rsidR="00541C2E" w:rsidRPr="00473F02" w:rsidRDefault="00473F02" w:rsidP="00541C2E">
      <w:pPr>
        <w:pStyle w:val="Odstavekseznama"/>
        <w:numPr>
          <w:ilvl w:val="0"/>
          <w:numId w:val="8"/>
        </w:numPr>
        <w:autoSpaceDE w:val="0"/>
        <w:autoSpaceDN w:val="0"/>
        <w:adjustRightInd w:val="0"/>
        <w:rPr>
          <w:rFonts w:ascii="Times New Roman" w:hAnsi="Times New Roman"/>
          <w:i/>
        </w:rPr>
      </w:pPr>
      <w:r>
        <w:rPr>
          <w:rFonts w:ascii="Times New Roman" w:hAnsi="Times New Roman"/>
        </w:rPr>
        <w:t xml:space="preserve">obrazec </w:t>
      </w:r>
      <w:r w:rsidR="00CF5C56">
        <w:rPr>
          <w:rFonts w:ascii="Times New Roman" w:hAnsi="Times New Roman"/>
        </w:rPr>
        <w:t>»I</w:t>
      </w:r>
      <w:r>
        <w:rPr>
          <w:rFonts w:ascii="Times New Roman" w:hAnsi="Times New Roman"/>
        </w:rPr>
        <w:t>zjava ponudnika</w:t>
      </w:r>
      <w:r w:rsidR="00CF5C56">
        <w:rPr>
          <w:rFonts w:ascii="Times New Roman" w:hAnsi="Times New Roman"/>
        </w:rPr>
        <w:t>«</w:t>
      </w:r>
      <w:r>
        <w:rPr>
          <w:rFonts w:ascii="Times New Roman" w:hAnsi="Times New Roman"/>
        </w:rPr>
        <w:t xml:space="preserve">, </w:t>
      </w:r>
      <w:r w:rsidRPr="00473F02">
        <w:rPr>
          <w:rFonts w:ascii="Times New Roman" w:hAnsi="Times New Roman"/>
          <w:i/>
        </w:rPr>
        <w:t>OBR-4</w:t>
      </w:r>
    </w:p>
    <w:p w:rsidR="00B70D94" w:rsidRPr="00B70D94" w:rsidRDefault="00B70D94" w:rsidP="00777709">
      <w:pPr>
        <w:numPr>
          <w:ilvl w:val="0"/>
          <w:numId w:val="8"/>
        </w:numPr>
        <w:autoSpaceDE w:val="0"/>
        <w:autoSpaceDN w:val="0"/>
        <w:adjustRightInd w:val="0"/>
        <w:jc w:val="both"/>
        <w:rPr>
          <w:rFonts w:ascii="Times New Roman" w:hAnsi="Times New Roman"/>
        </w:rPr>
      </w:pPr>
      <w:r w:rsidRPr="00B70D94">
        <w:rPr>
          <w:rFonts w:ascii="Times New Roman" w:hAnsi="Times New Roman"/>
        </w:rPr>
        <w:t xml:space="preserve">obrazec »Izjava ponudnika o posredovanju podatkov«, </w:t>
      </w:r>
      <w:r w:rsidRPr="00B70D94">
        <w:rPr>
          <w:rFonts w:ascii="Times New Roman" w:hAnsi="Times New Roman"/>
          <w:i/>
        </w:rPr>
        <w:t>OBR-4</w:t>
      </w:r>
      <w:r w:rsidR="00776136">
        <w:rPr>
          <w:rFonts w:ascii="Times New Roman" w:hAnsi="Times New Roman"/>
          <w:i/>
        </w:rPr>
        <w:t>a</w:t>
      </w:r>
    </w:p>
    <w:p w:rsidR="00E23CBF" w:rsidRPr="00166AC3" w:rsidRDefault="00492982" w:rsidP="00777709">
      <w:pPr>
        <w:pStyle w:val="Odstavekseznama"/>
        <w:numPr>
          <w:ilvl w:val="0"/>
          <w:numId w:val="8"/>
        </w:numPr>
        <w:autoSpaceDE w:val="0"/>
        <w:autoSpaceDN w:val="0"/>
        <w:adjustRightInd w:val="0"/>
        <w:rPr>
          <w:rFonts w:ascii="Times New Roman" w:hAnsi="Times New Roman"/>
          <w:i/>
        </w:rPr>
      </w:pPr>
      <w:r w:rsidRPr="00504D30">
        <w:rPr>
          <w:rFonts w:ascii="Times New Roman" w:hAnsi="Times New Roman"/>
        </w:rPr>
        <w:t>izpolnjen obrazec</w:t>
      </w:r>
      <w:r w:rsidR="00E23CBF" w:rsidRPr="00504D30">
        <w:rPr>
          <w:rFonts w:ascii="Times New Roman" w:hAnsi="Times New Roman"/>
        </w:rPr>
        <w:t xml:space="preserve"> »</w:t>
      </w:r>
      <w:r w:rsidR="00E23CBF" w:rsidRPr="0012361A">
        <w:rPr>
          <w:rFonts w:ascii="Times New Roman" w:hAnsi="Times New Roman"/>
          <w:bCs/>
        </w:rPr>
        <w:t xml:space="preserve">Pooblastilo za pridobitev potrdila iz </w:t>
      </w:r>
      <w:r w:rsidRPr="0012361A">
        <w:rPr>
          <w:rFonts w:ascii="Times New Roman" w:hAnsi="Times New Roman"/>
          <w:bCs/>
        </w:rPr>
        <w:t>uradnih evidenc</w:t>
      </w:r>
      <w:r w:rsidR="00E23CBF" w:rsidRPr="00504D30">
        <w:rPr>
          <w:rFonts w:ascii="Times New Roman" w:hAnsi="Times New Roman"/>
        </w:rPr>
        <w:t>«;</w:t>
      </w:r>
      <w:r w:rsidR="00166AC3">
        <w:rPr>
          <w:rFonts w:ascii="Times New Roman" w:hAnsi="Times New Roman"/>
        </w:rPr>
        <w:t xml:space="preserve"> </w:t>
      </w:r>
      <w:r w:rsidR="00166AC3" w:rsidRPr="00166AC3">
        <w:rPr>
          <w:rFonts w:ascii="Times New Roman" w:hAnsi="Times New Roman"/>
          <w:i/>
        </w:rPr>
        <w:t>OBR-5</w:t>
      </w:r>
    </w:p>
    <w:p w:rsidR="00504D30" w:rsidRDefault="00504D30" w:rsidP="00777709">
      <w:pPr>
        <w:pStyle w:val="Odstavekseznama"/>
        <w:numPr>
          <w:ilvl w:val="0"/>
          <w:numId w:val="7"/>
        </w:numPr>
        <w:autoSpaceDE w:val="0"/>
        <w:autoSpaceDN w:val="0"/>
        <w:adjustRightInd w:val="0"/>
        <w:jc w:val="both"/>
        <w:rPr>
          <w:rFonts w:ascii="Times New Roman" w:hAnsi="Times New Roman"/>
        </w:rPr>
      </w:pPr>
      <w:r w:rsidRPr="00504D30">
        <w:rPr>
          <w:rFonts w:ascii="Times New Roman" w:hAnsi="Times New Roman"/>
        </w:rPr>
        <w:t xml:space="preserve">obrazec </w:t>
      </w:r>
      <w:r w:rsidR="009C325C">
        <w:rPr>
          <w:rFonts w:ascii="Times New Roman" w:hAnsi="Times New Roman"/>
        </w:rPr>
        <w:t xml:space="preserve">vzorec </w:t>
      </w:r>
      <w:r w:rsidRPr="00504D30">
        <w:rPr>
          <w:rFonts w:ascii="Times New Roman" w:hAnsi="Times New Roman"/>
        </w:rPr>
        <w:t>»</w:t>
      </w:r>
      <w:r w:rsidR="009C325C">
        <w:rPr>
          <w:rFonts w:ascii="Times New Roman" w:hAnsi="Times New Roman"/>
        </w:rPr>
        <w:t>Pogodba</w:t>
      </w:r>
      <w:r w:rsidRPr="00A12CF8">
        <w:rPr>
          <w:rFonts w:ascii="Times New Roman" w:hAnsi="Times New Roman"/>
        </w:rPr>
        <w:t>«,</w:t>
      </w:r>
      <w:r w:rsidR="00166AC3" w:rsidRPr="00A12CF8">
        <w:rPr>
          <w:rFonts w:ascii="Times New Roman" w:hAnsi="Times New Roman"/>
        </w:rPr>
        <w:t xml:space="preserve"> </w:t>
      </w:r>
      <w:r w:rsidR="00166AC3" w:rsidRPr="00A12CF8">
        <w:rPr>
          <w:rFonts w:ascii="Times New Roman" w:hAnsi="Times New Roman"/>
          <w:i/>
        </w:rPr>
        <w:t>OBR-</w:t>
      </w:r>
      <w:r w:rsidR="009C325C">
        <w:rPr>
          <w:rFonts w:ascii="Times New Roman" w:hAnsi="Times New Roman"/>
          <w:i/>
        </w:rPr>
        <w:t>6</w:t>
      </w:r>
    </w:p>
    <w:p w:rsidR="00504D30" w:rsidRPr="006002A7" w:rsidRDefault="009C325C" w:rsidP="00777709">
      <w:pPr>
        <w:pStyle w:val="Odstavekseznama"/>
        <w:widowControl w:val="0"/>
        <w:numPr>
          <w:ilvl w:val="0"/>
          <w:numId w:val="7"/>
        </w:numPr>
        <w:tabs>
          <w:tab w:val="left" w:pos="3960"/>
        </w:tabs>
        <w:jc w:val="both"/>
        <w:rPr>
          <w:rFonts w:ascii="Times New Roman" w:hAnsi="Times New Roman"/>
          <w:b/>
          <w:szCs w:val="20"/>
        </w:rPr>
      </w:pPr>
      <w:r w:rsidRPr="006002A7">
        <w:rPr>
          <w:rFonts w:ascii="Times New Roman" w:hAnsi="Times New Roman"/>
        </w:rPr>
        <w:t>obrazec »Izjava za izdajo zavarovanja za dobro izvedbo pogodbenih obveznosti</w:t>
      </w:r>
      <w:r w:rsidR="00504D30" w:rsidRPr="006002A7">
        <w:rPr>
          <w:rFonts w:ascii="Times New Roman" w:hAnsi="Times New Roman"/>
        </w:rPr>
        <w:t>«,</w:t>
      </w:r>
      <w:r w:rsidR="00166AC3" w:rsidRPr="006002A7">
        <w:rPr>
          <w:rFonts w:ascii="Times New Roman" w:hAnsi="Times New Roman"/>
        </w:rPr>
        <w:t xml:space="preserve"> </w:t>
      </w:r>
      <w:r w:rsidR="00166AC3" w:rsidRPr="006002A7">
        <w:rPr>
          <w:rFonts w:ascii="Times New Roman" w:hAnsi="Times New Roman"/>
          <w:i/>
        </w:rPr>
        <w:t>OBR-</w:t>
      </w:r>
      <w:r w:rsidRPr="006002A7">
        <w:rPr>
          <w:rFonts w:ascii="Times New Roman" w:hAnsi="Times New Roman"/>
          <w:i/>
        </w:rPr>
        <w:t>7</w:t>
      </w:r>
    </w:p>
    <w:p w:rsidR="00566B4C" w:rsidRPr="006002A7" w:rsidRDefault="00566B4C" w:rsidP="00CA577C">
      <w:pPr>
        <w:pStyle w:val="Odstavekseznama"/>
        <w:numPr>
          <w:ilvl w:val="0"/>
          <w:numId w:val="16"/>
        </w:numPr>
        <w:autoSpaceDE w:val="0"/>
        <w:autoSpaceDN w:val="0"/>
        <w:adjustRightInd w:val="0"/>
        <w:jc w:val="both"/>
        <w:rPr>
          <w:rFonts w:ascii="Times New Roman" w:hAnsi="Times New Roman"/>
        </w:rPr>
      </w:pPr>
      <w:r w:rsidRPr="006002A7">
        <w:rPr>
          <w:rFonts w:ascii="Times New Roman" w:hAnsi="Times New Roman"/>
        </w:rPr>
        <w:t xml:space="preserve">obrazec »Vzorec </w:t>
      </w:r>
      <w:r w:rsidR="00E94856" w:rsidRPr="006002A7">
        <w:rPr>
          <w:rFonts w:ascii="Times New Roman" w:hAnsi="Times New Roman"/>
        </w:rPr>
        <w:t>menične izjave</w:t>
      </w:r>
      <w:r w:rsidRPr="006002A7">
        <w:rPr>
          <w:rFonts w:ascii="Times New Roman" w:hAnsi="Times New Roman"/>
        </w:rPr>
        <w:t xml:space="preserve"> za dobro izvedbo pogodbenih obveznosti«, </w:t>
      </w:r>
      <w:r w:rsidRPr="006002A7">
        <w:rPr>
          <w:rFonts w:ascii="Times New Roman" w:hAnsi="Times New Roman"/>
          <w:i/>
        </w:rPr>
        <w:t>OBR-8</w:t>
      </w:r>
      <w:r w:rsidR="009971CB" w:rsidRPr="006002A7">
        <w:rPr>
          <w:rFonts w:ascii="Times New Roman" w:hAnsi="Times New Roman"/>
          <w:i/>
        </w:rPr>
        <w:t xml:space="preserve"> </w:t>
      </w:r>
    </w:p>
    <w:p w:rsidR="00E720C8" w:rsidRPr="006002A7" w:rsidRDefault="00E720C8" w:rsidP="00CA577C">
      <w:pPr>
        <w:pStyle w:val="Odstavekseznama"/>
        <w:numPr>
          <w:ilvl w:val="0"/>
          <w:numId w:val="16"/>
        </w:numPr>
        <w:jc w:val="both"/>
        <w:rPr>
          <w:rFonts w:ascii="Times New Roman" w:hAnsi="Times New Roman"/>
          <w:color w:val="548DD4" w:themeColor="text2" w:themeTint="99"/>
        </w:rPr>
      </w:pPr>
      <w:r w:rsidRPr="006002A7">
        <w:rPr>
          <w:rFonts w:ascii="Times New Roman" w:hAnsi="Times New Roman"/>
        </w:rPr>
        <w:t>obrazec »</w:t>
      </w:r>
      <w:r w:rsidR="00E94856" w:rsidRPr="006002A7">
        <w:rPr>
          <w:rFonts w:ascii="Times New Roman" w:hAnsi="Times New Roman"/>
        </w:rPr>
        <w:t>Nalog za plačilo</w:t>
      </w:r>
      <w:r w:rsidRPr="006002A7">
        <w:rPr>
          <w:rFonts w:ascii="Times New Roman" w:hAnsi="Times New Roman"/>
        </w:rPr>
        <w:t xml:space="preserve">«, </w:t>
      </w:r>
      <w:r w:rsidRPr="006002A7">
        <w:rPr>
          <w:rFonts w:ascii="Times New Roman" w:hAnsi="Times New Roman"/>
          <w:i/>
        </w:rPr>
        <w:t>OBR-</w:t>
      </w:r>
      <w:r w:rsidR="00E94856" w:rsidRPr="006002A7">
        <w:rPr>
          <w:rFonts w:ascii="Times New Roman" w:hAnsi="Times New Roman"/>
          <w:i/>
        </w:rPr>
        <w:t>9</w:t>
      </w:r>
    </w:p>
    <w:p w:rsidR="00370D09" w:rsidRPr="000D354C" w:rsidRDefault="00370D09" w:rsidP="008B3308">
      <w:pPr>
        <w:pStyle w:val="Odstavekseznama"/>
        <w:numPr>
          <w:ilvl w:val="0"/>
          <w:numId w:val="16"/>
        </w:numPr>
        <w:autoSpaceDE w:val="0"/>
        <w:autoSpaceDN w:val="0"/>
        <w:jc w:val="both"/>
        <w:rPr>
          <w:rFonts w:ascii="Times New Roman" w:hAnsi="Times New Roman"/>
          <w:color w:val="FF0000"/>
        </w:rPr>
      </w:pPr>
      <w:r w:rsidRPr="006002A7">
        <w:rPr>
          <w:rFonts w:ascii="Times New Roman" w:hAnsi="Times New Roman"/>
        </w:rPr>
        <w:t>ustrezna potrdila o kadrih</w:t>
      </w:r>
      <w:r w:rsidR="00CD505D">
        <w:rPr>
          <w:rFonts w:ascii="Times New Roman" w:hAnsi="Times New Roman"/>
        </w:rPr>
        <w:t>, statusu LSP</w:t>
      </w:r>
    </w:p>
    <w:p w:rsidR="000D354C" w:rsidRPr="006002A7" w:rsidRDefault="000D354C" w:rsidP="000D354C">
      <w:pPr>
        <w:pStyle w:val="Odstavekseznama"/>
        <w:autoSpaceDE w:val="0"/>
        <w:autoSpaceDN w:val="0"/>
        <w:ind w:left="720"/>
        <w:jc w:val="both"/>
        <w:rPr>
          <w:rFonts w:ascii="Times New Roman" w:hAnsi="Times New Roman"/>
          <w:color w:val="FF0000"/>
        </w:rPr>
      </w:pPr>
    </w:p>
    <w:p w:rsidR="0076043E" w:rsidRDefault="007E4D1D" w:rsidP="00B2416E">
      <w:pPr>
        <w:autoSpaceDE w:val="0"/>
        <w:autoSpaceDN w:val="0"/>
        <w:jc w:val="both"/>
        <w:rPr>
          <w:rFonts w:ascii="Times New Roman" w:hAnsi="Times New Roman"/>
          <w:color w:val="FF0000"/>
        </w:rPr>
      </w:pPr>
      <w:r w:rsidRPr="00370D09">
        <w:rPr>
          <w:rFonts w:ascii="Times New Roman" w:hAnsi="Times New Roman"/>
          <w:color w:val="FF0000"/>
        </w:rPr>
        <w:t xml:space="preserve">Opomba: Dokumentov/obrazcev ni potrebno </w:t>
      </w:r>
      <w:r w:rsidR="001664CF" w:rsidRPr="00370D09">
        <w:rPr>
          <w:rFonts w:ascii="Times New Roman" w:hAnsi="Times New Roman"/>
          <w:color w:val="FF0000"/>
        </w:rPr>
        <w:t xml:space="preserve">žigosati, </w:t>
      </w:r>
      <w:r w:rsidRPr="00370D09">
        <w:rPr>
          <w:rFonts w:ascii="Times New Roman" w:hAnsi="Times New Roman"/>
          <w:color w:val="FF0000"/>
        </w:rPr>
        <w:t>parafirati ali podpisovati. Izpolnjene dokumente ponudnik v *</w:t>
      </w:r>
      <w:proofErr w:type="spellStart"/>
      <w:r w:rsidRPr="00370D09">
        <w:rPr>
          <w:rFonts w:ascii="Times New Roman" w:hAnsi="Times New Roman"/>
          <w:color w:val="FF0000"/>
        </w:rPr>
        <w:t>pdf</w:t>
      </w:r>
      <w:proofErr w:type="spellEnd"/>
      <w:r w:rsidRPr="00370D09">
        <w:rPr>
          <w:rFonts w:ascii="Times New Roman" w:hAnsi="Times New Roman"/>
          <w:color w:val="FF0000"/>
        </w:rPr>
        <w:t xml:space="preserve"> obliki naloži v informacijskem </w:t>
      </w:r>
      <w:r w:rsidRPr="00370D09">
        <w:rPr>
          <w:rFonts w:ascii="Times New Roman" w:hAnsi="Times New Roman"/>
          <w:i/>
          <w:iCs/>
          <w:color w:val="FF0000"/>
        </w:rPr>
        <w:t xml:space="preserve">sistemu e-JN, </w:t>
      </w:r>
      <w:r w:rsidRPr="00370D09">
        <w:rPr>
          <w:rFonts w:ascii="Times New Roman" w:hAnsi="Times New Roman"/>
          <w:color w:val="FF0000"/>
        </w:rPr>
        <w:t>kjer so opremljeni z elektronskim podpisom</w:t>
      </w:r>
      <w:r w:rsidR="00924890" w:rsidRPr="00370D09">
        <w:rPr>
          <w:rFonts w:ascii="Times New Roman" w:hAnsi="Times New Roman"/>
          <w:color w:val="FF0000"/>
        </w:rPr>
        <w:t xml:space="preserve"> in datumom</w:t>
      </w:r>
      <w:r w:rsidRPr="00370D09">
        <w:rPr>
          <w:rFonts w:ascii="Times New Roman" w:hAnsi="Times New Roman"/>
          <w:color w:val="FF0000"/>
        </w:rPr>
        <w:t>.</w:t>
      </w:r>
    </w:p>
    <w:p w:rsidR="00646E88" w:rsidRDefault="00646E88" w:rsidP="00370D09">
      <w:pPr>
        <w:autoSpaceDE w:val="0"/>
        <w:autoSpaceDN w:val="0"/>
        <w:ind w:left="360"/>
        <w:jc w:val="both"/>
        <w:rPr>
          <w:rFonts w:ascii="Times New Roman" w:hAnsi="Times New Roman"/>
          <w:color w:val="FF0000"/>
        </w:rPr>
      </w:pPr>
    </w:p>
    <w:p w:rsidR="00166664" w:rsidRDefault="00166664" w:rsidP="00370D09">
      <w:pPr>
        <w:autoSpaceDE w:val="0"/>
        <w:autoSpaceDN w:val="0"/>
        <w:ind w:left="360"/>
        <w:jc w:val="both"/>
        <w:rPr>
          <w:rFonts w:ascii="Times New Roman" w:hAnsi="Times New Roman"/>
          <w:color w:val="FF0000"/>
        </w:rPr>
      </w:pPr>
    </w:p>
    <w:p w:rsidR="00166664" w:rsidRDefault="00166664" w:rsidP="00370D09">
      <w:pPr>
        <w:autoSpaceDE w:val="0"/>
        <w:autoSpaceDN w:val="0"/>
        <w:ind w:left="360"/>
        <w:jc w:val="both"/>
        <w:rPr>
          <w:rFonts w:ascii="Times New Roman" w:hAnsi="Times New Roman"/>
          <w:color w:val="FF0000"/>
        </w:rPr>
      </w:pPr>
    </w:p>
    <w:p w:rsidR="00E74DDE" w:rsidRPr="00E720C8" w:rsidRDefault="00EF226A" w:rsidP="00F15C7F">
      <w:pPr>
        <w:pStyle w:val="Naslov1"/>
        <w:rPr>
          <w:sz w:val="24"/>
          <w:szCs w:val="24"/>
        </w:rPr>
      </w:pPr>
      <w:bookmarkStart w:id="51" w:name="_Toc515428796"/>
      <w:r w:rsidRPr="00E720C8">
        <w:rPr>
          <w:sz w:val="24"/>
          <w:szCs w:val="24"/>
        </w:rPr>
        <w:lastRenderedPageBreak/>
        <w:t>1</w:t>
      </w:r>
      <w:r w:rsidR="008C730E">
        <w:rPr>
          <w:sz w:val="24"/>
          <w:szCs w:val="24"/>
        </w:rPr>
        <w:t>3</w:t>
      </w:r>
      <w:r w:rsidR="007A7E39" w:rsidRPr="00E720C8">
        <w:rPr>
          <w:sz w:val="24"/>
          <w:szCs w:val="24"/>
        </w:rPr>
        <w:t xml:space="preserve">. </w:t>
      </w:r>
      <w:r w:rsidR="00E707B8" w:rsidRPr="00E720C8">
        <w:rPr>
          <w:sz w:val="24"/>
          <w:szCs w:val="24"/>
        </w:rPr>
        <w:t>ZAVAROVANJE ZA DOBRO IZVEDBO POGODBENIH OBVEZNOSTI</w:t>
      </w:r>
      <w:bookmarkEnd w:id="51"/>
    </w:p>
    <w:p w:rsidR="00566B4C" w:rsidRPr="00E720C8" w:rsidRDefault="00566B4C" w:rsidP="00566B4C">
      <w:pPr>
        <w:widowControl w:val="0"/>
        <w:jc w:val="both"/>
        <w:rPr>
          <w:rFonts w:ascii="Times New Roman" w:hAnsi="Times New Roman"/>
          <w:i/>
          <w:iCs/>
        </w:rPr>
      </w:pPr>
      <w:r w:rsidRPr="00E720C8">
        <w:rPr>
          <w:rFonts w:ascii="Times New Roman" w:hAnsi="Times New Roman" w:cs="Arial"/>
          <w:b/>
          <w:szCs w:val="20"/>
          <w:lang w:eastAsia="x-none"/>
        </w:rPr>
        <w:t xml:space="preserve">Ponudnik priloži </w:t>
      </w:r>
      <w:r w:rsidRPr="00E720C8">
        <w:rPr>
          <w:rFonts w:ascii="Times New Roman" w:hAnsi="Times New Roman" w:cs="Arial"/>
          <w:b/>
          <w:szCs w:val="20"/>
          <w:lang w:val="x-none" w:eastAsia="x-none"/>
        </w:rPr>
        <w:t>izjavo</w:t>
      </w:r>
      <w:r w:rsidRPr="00E720C8">
        <w:rPr>
          <w:rFonts w:ascii="Times New Roman" w:hAnsi="Times New Roman"/>
          <w:b/>
          <w:bCs/>
          <w:lang w:val="x-none"/>
        </w:rPr>
        <w:t xml:space="preserve"> </w:t>
      </w:r>
      <w:r w:rsidRPr="00E720C8">
        <w:rPr>
          <w:rFonts w:ascii="Times New Roman" w:hAnsi="Times New Roman"/>
          <w:b/>
        </w:rPr>
        <w:t>(</w:t>
      </w:r>
      <w:r w:rsidRPr="00E720C8">
        <w:rPr>
          <w:rFonts w:ascii="Times New Roman" w:hAnsi="Times New Roman"/>
          <w:b/>
          <w:i/>
        </w:rPr>
        <w:t>OBR-7</w:t>
      </w:r>
      <w:r w:rsidRPr="00E720C8">
        <w:rPr>
          <w:rFonts w:ascii="Times New Roman" w:hAnsi="Times New Roman"/>
          <w:b/>
        </w:rPr>
        <w:t>)</w:t>
      </w:r>
      <w:r w:rsidRPr="00E720C8">
        <w:rPr>
          <w:rFonts w:ascii="Times New Roman" w:hAnsi="Times New Roman"/>
        </w:rPr>
        <w:t xml:space="preserve">, da bo, v kolikor bo izbran po tem JN, ob podpisu pogodbe predložil </w:t>
      </w:r>
      <w:r w:rsidR="00473F02" w:rsidRPr="000D354C">
        <w:rPr>
          <w:rFonts w:ascii="Times New Roman" w:hAnsi="Times New Roman"/>
        </w:rPr>
        <w:t>menico</w:t>
      </w:r>
      <w:r w:rsidRPr="000D354C">
        <w:rPr>
          <w:rFonts w:ascii="Times New Roman" w:hAnsi="Times New Roman"/>
        </w:rPr>
        <w:t xml:space="preserve"> v višini </w:t>
      </w:r>
      <w:r w:rsidR="00CD505D">
        <w:rPr>
          <w:rFonts w:ascii="Times New Roman" w:hAnsi="Times New Roman"/>
        </w:rPr>
        <w:t>5</w:t>
      </w:r>
      <w:r w:rsidR="00CB70F4" w:rsidRPr="000D354C">
        <w:rPr>
          <w:rFonts w:ascii="Times New Roman" w:hAnsi="Times New Roman"/>
        </w:rPr>
        <w:t>% pogodbene</w:t>
      </w:r>
      <w:r w:rsidR="00CB70F4">
        <w:rPr>
          <w:rFonts w:ascii="Times New Roman" w:hAnsi="Times New Roman"/>
        </w:rPr>
        <w:t xml:space="preserve"> vrednosti v</w:t>
      </w:r>
      <w:r w:rsidR="00C5696B" w:rsidRPr="008B43B6">
        <w:rPr>
          <w:rFonts w:ascii="Times New Roman" w:hAnsi="Times New Roman"/>
        </w:rPr>
        <w:t xml:space="preserve"> EUR</w:t>
      </w:r>
      <w:r w:rsidR="00CB70F4">
        <w:rPr>
          <w:rFonts w:ascii="Times New Roman" w:hAnsi="Times New Roman"/>
        </w:rPr>
        <w:t xml:space="preserve"> z DDV</w:t>
      </w:r>
      <w:r w:rsidRPr="00E720C8">
        <w:rPr>
          <w:rFonts w:ascii="Times New Roman" w:hAnsi="Times New Roman"/>
        </w:rPr>
        <w:t xml:space="preserve"> </w:t>
      </w:r>
      <w:r w:rsidRPr="00E720C8">
        <w:rPr>
          <w:rFonts w:ascii="Times New Roman" w:hAnsi="Times New Roman"/>
          <w:b/>
        </w:rPr>
        <w:t xml:space="preserve">za zavarovanje dobre izvedbe pogodbenih obveznosti– </w:t>
      </w:r>
      <w:r w:rsidRPr="00E720C8">
        <w:rPr>
          <w:rFonts w:ascii="Times New Roman" w:hAnsi="Times New Roman"/>
        </w:rPr>
        <w:t>vzorec</w:t>
      </w:r>
      <w:r w:rsidRPr="00E720C8">
        <w:rPr>
          <w:rFonts w:ascii="Times New Roman" w:hAnsi="Times New Roman"/>
          <w:b/>
        </w:rPr>
        <w:t xml:space="preserve"> </w:t>
      </w:r>
      <w:r w:rsidRPr="00E720C8">
        <w:rPr>
          <w:rFonts w:ascii="Times New Roman" w:hAnsi="Times New Roman"/>
          <w:b/>
          <w:i/>
        </w:rPr>
        <w:t>(OBR-8</w:t>
      </w:r>
      <w:r w:rsidR="00C5696B">
        <w:rPr>
          <w:rFonts w:ascii="Times New Roman" w:hAnsi="Times New Roman"/>
          <w:b/>
          <w:i/>
        </w:rPr>
        <w:t xml:space="preserve"> in  OBR-9</w:t>
      </w:r>
      <w:r w:rsidR="00E720C8" w:rsidRPr="00E720C8">
        <w:rPr>
          <w:rFonts w:ascii="Times New Roman" w:hAnsi="Times New Roman"/>
          <w:b/>
          <w:i/>
        </w:rPr>
        <w:t>)</w:t>
      </w:r>
      <w:r w:rsidRPr="00E720C8">
        <w:rPr>
          <w:rFonts w:ascii="Times New Roman" w:hAnsi="Times New Roman"/>
          <w:b/>
          <w:i/>
        </w:rPr>
        <w:t xml:space="preserve">. </w:t>
      </w:r>
    </w:p>
    <w:p w:rsidR="000A3436" w:rsidRPr="00E720C8" w:rsidRDefault="000A3436" w:rsidP="000A3436">
      <w:pPr>
        <w:widowControl w:val="0"/>
        <w:jc w:val="both"/>
        <w:rPr>
          <w:rFonts w:ascii="Times New Roman" w:hAnsi="Times New Roman"/>
          <w:i/>
          <w:iCs/>
        </w:rPr>
      </w:pPr>
    </w:p>
    <w:p w:rsidR="004F76B3" w:rsidRPr="00E720C8" w:rsidRDefault="000A3436" w:rsidP="00777709">
      <w:pPr>
        <w:autoSpaceDE w:val="0"/>
        <w:autoSpaceDN w:val="0"/>
        <w:adjustRightInd w:val="0"/>
        <w:jc w:val="both"/>
        <w:rPr>
          <w:rFonts w:ascii="Times New Roman" w:hAnsi="Times New Roman"/>
        </w:rPr>
      </w:pPr>
      <w:r w:rsidRPr="00E720C8">
        <w:rPr>
          <w:rFonts w:ascii="Times New Roman" w:hAnsi="Times New Roman"/>
        </w:rPr>
        <w:t>Veljavnost finančnega zavarovanja</w:t>
      </w:r>
      <w:r w:rsidR="00E720C8" w:rsidRPr="00E720C8">
        <w:rPr>
          <w:rFonts w:ascii="Times New Roman" w:hAnsi="Times New Roman"/>
        </w:rPr>
        <w:t xml:space="preserve"> za dobr</w:t>
      </w:r>
      <w:r w:rsidR="00C5696B">
        <w:rPr>
          <w:rFonts w:ascii="Times New Roman" w:hAnsi="Times New Roman"/>
        </w:rPr>
        <w:t>o izvedbo pogodbenih obveznosti</w:t>
      </w:r>
      <w:r w:rsidRPr="00E720C8">
        <w:rPr>
          <w:rFonts w:ascii="Times New Roman" w:hAnsi="Times New Roman"/>
        </w:rPr>
        <w:t xml:space="preserve"> </w:t>
      </w:r>
      <w:r w:rsidR="00E622AA" w:rsidRPr="00E720C8">
        <w:rPr>
          <w:rFonts w:ascii="Times New Roman" w:hAnsi="Times New Roman"/>
        </w:rPr>
        <w:t xml:space="preserve">mora biti </w:t>
      </w:r>
      <w:r w:rsidR="00E720C8" w:rsidRPr="00E720C8">
        <w:rPr>
          <w:rFonts w:ascii="Times New Roman" w:hAnsi="Times New Roman"/>
        </w:rPr>
        <w:t xml:space="preserve">veljavno </w:t>
      </w:r>
      <w:r w:rsidR="00E622AA" w:rsidRPr="00E720C8">
        <w:rPr>
          <w:rFonts w:ascii="Times New Roman" w:hAnsi="Times New Roman"/>
        </w:rPr>
        <w:t xml:space="preserve">do konca </w:t>
      </w:r>
      <w:r w:rsidR="00C5696B">
        <w:rPr>
          <w:rFonts w:ascii="Times New Roman" w:hAnsi="Times New Roman"/>
        </w:rPr>
        <w:t>pogodbenega</w:t>
      </w:r>
      <w:r w:rsidR="00E622AA" w:rsidRPr="00E720C8">
        <w:rPr>
          <w:rFonts w:ascii="Times New Roman" w:hAnsi="Times New Roman"/>
        </w:rPr>
        <w:t xml:space="preserve"> obdobja</w:t>
      </w:r>
      <w:r w:rsidRPr="00E720C8">
        <w:rPr>
          <w:rFonts w:ascii="Times New Roman" w:hAnsi="Times New Roman"/>
        </w:rPr>
        <w:t>. Ponudnik lahko predloži tudi drugo vrsto finančnega zavarovanja (npr. zavarovanje pri zavarovalnicah…).</w:t>
      </w:r>
    </w:p>
    <w:p w:rsidR="00A02DCF" w:rsidRDefault="00A02DCF" w:rsidP="00777709">
      <w:pPr>
        <w:autoSpaceDE w:val="0"/>
        <w:autoSpaceDN w:val="0"/>
        <w:adjustRightInd w:val="0"/>
        <w:jc w:val="both"/>
        <w:rPr>
          <w:rFonts w:ascii="Times New Roman" w:hAnsi="Times New Roman"/>
        </w:rPr>
      </w:pPr>
    </w:p>
    <w:p w:rsidR="00166664" w:rsidRPr="00777709" w:rsidRDefault="00166664" w:rsidP="00777709">
      <w:pPr>
        <w:autoSpaceDE w:val="0"/>
        <w:autoSpaceDN w:val="0"/>
        <w:adjustRightInd w:val="0"/>
        <w:jc w:val="both"/>
        <w:rPr>
          <w:rFonts w:ascii="Times New Roman" w:hAnsi="Times New Roman"/>
        </w:rPr>
      </w:pPr>
    </w:p>
    <w:p w:rsidR="0040312A" w:rsidRPr="00F15C7F" w:rsidRDefault="00EF226A" w:rsidP="00F15C7F">
      <w:pPr>
        <w:pStyle w:val="Naslov1"/>
        <w:rPr>
          <w:sz w:val="24"/>
          <w:szCs w:val="24"/>
        </w:rPr>
      </w:pPr>
      <w:bookmarkStart w:id="52" w:name="_Toc515428797"/>
      <w:r>
        <w:rPr>
          <w:sz w:val="24"/>
          <w:szCs w:val="24"/>
        </w:rPr>
        <w:t>1</w:t>
      </w:r>
      <w:r w:rsidR="008C730E">
        <w:rPr>
          <w:sz w:val="24"/>
          <w:szCs w:val="24"/>
        </w:rPr>
        <w:t>4</w:t>
      </w:r>
      <w:r w:rsidR="00E707B8" w:rsidRPr="00F15C7F">
        <w:rPr>
          <w:sz w:val="24"/>
          <w:szCs w:val="24"/>
        </w:rPr>
        <w:t>. NASTOPANJE, VARIANTE, JEZIK, ODPREMLJANJE, VELJAVNOST IN STROŠKI PONUDBE</w:t>
      </w:r>
      <w:bookmarkEnd w:id="52"/>
    </w:p>
    <w:p w:rsidR="004627C8" w:rsidRPr="004E6FA3" w:rsidRDefault="0040312A" w:rsidP="004627C8">
      <w:pPr>
        <w:pStyle w:val="Naslov2"/>
        <w:numPr>
          <w:ilvl w:val="0"/>
          <w:numId w:val="13"/>
        </w:numPr>
        <w:ind w:left="709"/>
        <w:jc w:val="left"/>
        <w:rPr>
          <w:sz w:val="24"/>
        </w:rPr>
      </w:pPr>
      <w:bookmarkStart w:id="53" w:name="_Toc463243976"/>
      <w:bookmarkStart w:id="54" w:name="_Toc513202913"/>
      <w:bookmarkStart w:id="55" w:name="_Toc513203086"/>
      <w:bookmarkStart w:id="56" w:name="_Toc513709005"/>
      <w:bookmarkStart w:id="57" w:name="_Toc515428798"/>
      <w:r w:rsidRPr="006D2704">
        <w:rPr>
          <w:sz w:val="24"/>
        </w:rPr>
        <w:t>Skupna ponudba</w:t>
      </w:r>
      <w:bookmarkEnd w:id="53"/>
      <w:r w:rsidR="004627C8">
        <w:rPr>
          <w:sz w:val="24"/>
        </w:rPr>
        <w:t>:</w:t>
      </w:r>
      <w:bookmarkEnd w:id="54"/>
      <w:bookmarkEnd w:id="55"/>
      <w:bookmarkEnd w:id="56"/>
      <w:bookmarkEnd w:id="57"/>
    </w:p>
    <w:p w:rsidR="000E447F" w:rsidRPr="000E447F" w:rsidRDefault="000E447F" w:rsidP="000E447F">
      <w:pPr>
        <w:spacing w:after="120"/>
        <w:jc w:val="both"/>
        <w:rPr>
          <w:rFonts w:ascii="Times New Roman" w:hAnsi="Times New Roman"/>
        </w:rPr>
      </w:pPr>
      <w:r w:rsidRPr="000E447F">
        <w:rPr>
          <w:rFonts w:ascii="Times New Roman" w:hAnsi="Times New Roman"/>
        </w:rPr>
        <w:t>Pri javnem naročilu je dovoljena skupna ponudba več pogodbenih partnerjev.</w:t>
      </w:r>
    </w:p>
    <w:p w:rsidR="000E447F" w:rsidRPr="000E447F" w:rsidRDefault="000E447F" w:rsidP="000E447F">
      <w:pPr>
        <w:spacing w:after="120"/>
        <w:jc w:val="both"/>
        <w:rPr>
          <w:rFonts w:ascii="Times New Roman" w:hAnsi="Times New Roman"/>
        </w:rPr>
      </w:pPr>
      <w:r w:rsidRPr="000E447F">
        <w:rPr>
          <w:rFonts w:ascii="Times New Roman" w:hAnsi="Times New Roman"/>
        </w:rPr>
        <w:t>V 7. točki (Preverjanje sposobnosti) teh navodil je določeno, ali mora v primeru skupne ponudbe posamezen pogoj izpolnjevati vsak izmed partnerjev ali pa lahko pogoj izpolnjujejo partnerji skupaj.</w:t>
      </w:r>
    </w:p>
    <w:p w:rsidR="000E447F" w:rsidRPr="000E447F" w:rsidRDefault="000E447F" w:rsidP="000E447F">
      <w:pPr>
        <w:spacing w:after="120"/>
        <w:jc w:val="both"/>
        <w:rPr>
          <w:rFonts w:ascii="Times New Roman" w:hAnsi="Times New Roman"/>
        </w:rPr>
      </w:pPr>
      <w:r w:rsidRPr="000E447F">
        <w:rPr>
          <w:rFonts w:ascii="Times New Roman" w:hAnsi="Times New Roman"/>
        </w:rPr>
        <w:t xml:space="preserve">Pogodbo o izvedbi predmeta javnega naročila (partnersko pogodbo), predloži ponudnik, kateremu se odda javno naročilo. V pogodbi se opredeli </w:t>
      </w:r>
      <w:proofErr w:type="spellStart"/>
      <w:r w:rsidRPr="000E447F">
        <w:rPr>
          <w:rFonts w:ascii="Times New Roman" w:hAnsi="Times New Roman"/>
        </w:rPr>
        <w:t>poslovodečega</w:t>
      </w:r>
      <w:proofErr w:type="spellEnd"/>
      <w:r w:rsidRPr="000E447F">
        <w:rPr>
          <w:rFonts w:ascii="Times New Roman" w:hAnsi="Times New Roman"/>
        </w:rPr>
        <w:t xml:space="preserve">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rsidR="0040312A" w:rsidRDefault="000E447F" w:rsidP="000E447F">
      <w:pPr>
        <w:pStyle w:val="Telobesedila22"/>
        <w:ind w:left="0"/>
        <w:rPr>
          <w:rFonts w:ascii="Times New Roman" w:hAnsi="Times New Roman"/>
          <w:sz w:val="24"/>
          <w:szCs w:val="24"/>
          <w:lang w:val="sl-SI"/>
        </w:rPr>
      </w:pPr>
      <w:r w:rsidRPr="000E447F">
        <w:rPr>
          <w:rFonts w:ascii="Times New Roman" w:hAnsi="Times New Roman"/>
          <w:sz w:val="24"/>
          <w:szCs w:val="24"/>
          <w:lang w:val="sl-SI"/>
        </w:rPr>
        <w:t>Ponudnik, ki nastopa v več kot eni ponudbi, ne glede na to, ali nastopa samostojno ali kot partner v skupni ponudbi, diskvalificira vse ponudbe, v katerih nastopa. Take ponudbe bodo</w:t>
      </w:r>
      <w:r w:rsidRPr="00895699">
        <w:rPr>
          <w:rFonts w:ascii="Verdana" w:hAnsi="Verdana"/>
          <w:sz w:val="20"/>
          <w:lang w:val="sl-SI"/>
        </w:rPr>
        <w:t xml:space="preserve"> </w:t>
      </w:r>
      <w:r w:rsidRPr="000C28C2">
        <w:rPr>
          <w:rFonts w:ascii="Times New Roman" w:hAnsi="Times New Roman"/>
          <w:sz w:val="24"/>
          <w:szCs w:val="24"/>
          <w:lang w:val="sl-SI"/>
        </w:rPr>
        <w:t>izločene.</w:t>
      </w:r>
    </w:p>
    <w:p w:rsidR="007C0B88" w:rsidRDefault="00CF78E7" w:rsidP="000E447F">
      <w:pPr>
        <w:pStyle w:val="Telobesedila22"/>
        <w:ind w:left="0"/>
        <w:rPr>
          <w:rFonts w:ascii="Times New Roman" w:hAnsi="Times New Roman"/>
          <w:sz w:val="24"/>
          <w:szCs w:val="24"/>
          <w:lang w:val="sl-SI"/>
        </w:rPr>
      </w:pPr>
      <w:r w:rsidRPr="00D67CFA">
        <w:rPr>
          <w:rFonts w:ascii="Times New Roman" w:hAnsi="Times New Roman"/>
          <w:sz w:val="24"/>
          <w:szCs w:val="24"/>
          <w:lang w:val="sl-SI"/>
        </w:rPr>
        <w:t>Vsi partnerji v skupni ponudbi morajo izpolnjevati pogoje glede v razpisni dokumentaciji navedenih referenc.</w:t>
      </w:r>
    </w:p>
    <w:p w:rsidR="00AA652D" w:rsidRDefault="00AA652D" w:rsidP="00FB547A">
      <w:pPr>
        <w:jc w:val="both"/>
        <w:rPr>
          <w:rFonts w:ascii="Times New Roman" w:hAnsi="Times New Roman"/>
        </w:rPr>
      </w:pPr>
      <w:r w:rsidRPr="00FB547A">
        <w:rPr>
          <w:rFonts w:ascii="Times New Roman" w:hAnsi="Times New Roman"/>
        </w:rPr>
        <w:t xml:space="preserve">Vsi ponudniki v skupni ponudbi morajo izpolniti </w:t>
      </w:r>
      <w:r w:rsidR="00010A61">
        <w:rPr>
          <w:rFonts w:ascii="Times New Roman" w:hAnsi="Times New Roman"/>
        </w:rPr>
        <w:t>ESPD obrazec</w:t>
      </w:r>
      <w:r w:rsidR="00AF1639">
        <w:rPr>
          <w:rFonts w:ascii="Times New Roman" w:hAnsi="Times New Roman"/>
        </w:rPr>
        <w:t>, OBR-4a</w:t>
      </w:r>
      <w:r w:rsidRPr="00FB547A">
        <w:rPr>
          <w:rFonts w:ascii="Times New Roman" w:hAnsi="Times New Roman"/>
        </w:rPr>
        <w:t xml:space="preserve"> </w:t>
      </w:r>
      <w:r w:rsidR="00C5696B">
        <w:rPr>
          <w:rFonts w:ascii="Times New Roman" w:hAnsi="Times New Roman"/>
        </w:rPr>
        <w:t xml:space="preserve">in OBR-5 </w:t>
      </w:r>
      <w:r w:rsidRPr="00FB547A">
        <w:rPr>
          <w:rFonts w:ascii="Times New Roman" w:hAnsi="Times New Roman"/>
        </w:rPr>
        <w:t>posamično in v njem navesti vse zahtevane podatke.</w:t>
      </w:r>
    </w:p>
    <w:p w:rsidR="00827D81" w:rsidRPr="00FB547A" w:rsidRDefault="00827D81" w:rsidP="00FB547A">
      <w:pPr>
        <w:jc w:val="both"/>
        <w:rPr>
          <w:rFonts w:ascii="Times New Roman" w:hAnsi="Times New Roman"/>
        </w:rPr>
      </w:pPr>
    </w:p>
    <w:p w:rsidR="004627C8" w:rsidRPr="004E6FA3" w:rsidRDefault="0040312A" w:rsidP="004627C8">
      <w:pPr>
        <w:pStyle w:val="Naslov2"/>
        <w:numPr>
          <w:ilvl w:val="0"/>
          <w:numId w:val="13"/>
        </w:numPr>
        <w:ind w:left="709"/>
        <w:jc w:val="left"/>
        <w:rPr>
          <w:sz w:val="24"/>
        </w:rPr>
      </w:pPr>
      <w:bookmarkStart w:id="58" w:name="_Toc463243977"/>
      <w:bookmarkStart w:id="59" w:name="_Toc513202914"/>
      <w:bookmarkStart w:id="60" w:name="_Toc513203087"/>
      <w:bookmarkStart w:id="61" w:name="_Toc513709006"/>
      <w:bookmarkStart w:id="62" w:name="_Toc515428799"/>
      <w:r w:rsidRPr="006D2704">
        <w:rPr>
          <w:sz w:val="24"/>
        </w:rPr>
        <w:t>Ponudba s podizvajalci</w:t>
      </w:r>
      <w:bookmarkEnd w:id="58"/>
      <w:r w:rsidR="004627C8">
        <w:rPr>
          <w:sz w:val="24"/>
        </w:rPr>
        <w:t>:</w:t>
      </w:r>
      <w:bookmarkEnd w:id="59"/>
      <w:bookmarkEnd w:id="60"/>
      <w:bookmarkEnd w:id="61"/>
      <w:bookmarkEnd w:id="62"/>
    </w:p>
    <w:p w:rsidR="000E447F" w:rsidRDefault="000E447F" w:rsidP="000E447F">
      <w:pPr>
        <w:spacing w:after="120"/>
        <w:jc w:val="both"/>
        <w:rPr>
          <w:rFonts w:ascii="Times New Roman" w:hAnsi="Times New Roman"/>
        </w:rPr>
      </w:pPr>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rsidR="00AA652D" w:rsidRPr="00FB547A" w:rsidRDefault="00AA652D" w:rsidP="00FB547A">
      <w:pPr>
        <w:jc w:val="both"/>
        <w:rPr>
          <w:rFonts w:ascii="Times New Roman" w:hAnsi="Times New Roman"/>
        </w:rPr>
      </w:pPr>
      <w:r w:rsidRPr="00FB547A">
        <w:rPr>
          <w:rFonts w:ascii="Times New Roman" w:hAnsi="Times New Roman"/>
        </w:rPr>
        <w:t xml:space="preserve">V primeru, da bo ponudnik pri izvedbi naročila sodeloval s podizvajalci, mora v </w:t>
      </w:r>
      <w:r w:rsidR="00C5696B">
        <w:rPr>
          <w:rFonts w:ascii="Times New Roman" w:hAnsi="Times New Roman"/>
        </w:rPr>
        <w:t>OBR-1</w:t>
      </w:r>
      <w:r w:rsidRPr="00FB547A">
        <w:rPr>
          <w:rFonts w:ascii="Times New Roman" w:hAnsi="Times New Roman"/>
        </w:rPr>
        <w:t xml:space="preserve"> navesti vse predlagane podizvajalce. Ponudnik mora v ponudbi predložiti tudi izpolnjene obrazce </w:t>
      </w:r>
      <w:r w:rsidR="00010A61">
        <w:rPr>
          <w:rFonts w:ascii="Times New Roman" w:hAnsi="Times New Roman"/>
        </w:rPr>
        <w:t>ESPD</w:t>
      </w:r>
      <w:r w:rsidR="00AF1639">
        <w:rPr>
          <w:rFonts w:ascii="Times New Roman" w:hAnsi="Times New Roman"/>
        </w:rPr>
        <w:t>, OBR-4a</w:t>
      </w:r>
      <w:r w:rsidR="00C5696B">
        <w:rPr>
          <w:rFonts w:ascii="Times New Roman" w:hAnsi="Times New Roman"/>
        </w:rPr>
        <w:t xml:space="preserve"> in OBR-5</w:t>
      </w:r>
      <w:r w:rsidRPr="00FB547A">
        <w:rPr>
          <w:rFonts w:ascii="Times New Roman" w:hAnsi="Times New Roman"/>
        </w:rPr>
        <w:t xml:space="preserve"> za vsakega podizvajalca, s katerim bo sodeloval pri naročilu.</w:t>
      </w:r>
    </w:p>
    <w:p w:rsidR="000E447F" w:rsidRDefault="000E447F" w:rsidP="00905E7B">
      <w:pPr>
        <w:jc w:val="both"/>
        <w:rPr>
          <w:rFonts w:ascii="Times New Roman" w:hAnsi="Times New Roman"/>
          <w:b/>
        </w:rPr>
      </w:pPr>
      <w:bookmarkStart w:id="63" w:name="_Toc456004120"/>
      <w:bookmarkStart w:id="64" w:name="_Toc463243978"/>
      <w:bookmarkStart w:id="65" w:name="_Toc464815961"/>
      <w:r w:rsidRPr="00905E7B">
        <w:rPr>
          <w:rFonts w:ascii="Times New Roman" w:hAnsi="Times New Roman"/>
          <w:b/>
        </w:rPr>
        <w:t>Ponudnik v razmerju do naročnika v celoti odgovarja za izvedbo prejetega naročila, ne glede na število podizvajalcev, ki jih navede v svoji ponudbi.</w:t>
      </w:r>
      <w:bookmarkEnd w:id="63"/>
      <w:r w:rsidR="00F711DF" w:rsidRPr="00905E7B">
        <w:rPr>
          <w:rFonts w:ascii="Times New Roman" w:hAnsi="Times New Roman"/>
          <w:b/>
        </w:rPr>
        <w:t xml:space="preserve"> </w:t>
      </w:r>
      <w:bookmarkEnd w:id="64"/>
      <w:bookmarkEnd w:id="65"/>
    </w:p>
    <w:p w:rsidR="00E3745E" w:rsidRDefault="00E3745E" w:rsidP="00905E7B">
      <w:pPr>
        <w:jc w:val="both"/>
        <w:rPr>
          <w:rFonts w:ascii="Times New Roman" w:hAnsi="Times New Roman"/>
          <w:b/>
        </w:rPr>
      </w:pPr>
    </w:p>
    <w:p w:rsidR="004627C8" w:rsidRPr="00FC4F0D" w:rsidRDefault="0040312A" w:rsidP="00E94856">
      <w:pPr>
        <w:pStyle w:val="Naslov2"/>
        <w:numPr>
          <w:ilvl w:val="0"/>
          <w:numId w:val="13"/>
        </w:numPr>
        <w:ind w:left="709"/>
        <w:jc w:val="left"/>
        <w:rPr>
          <w:sz w:val="24"/>
        </w:rPr>
      </w:pPr>
      <w:bookmarkStart w:id="66" w:name="_Toc463243979"/>
      <w:bookmarkStart w:id="67" w:name="_Toc513202915"/>
      <w:bookmarkStart w:id="68" w:name="_Toc513203088"/>
      <w:bookmarkStart w:id="69" w:name="_Toc513709007"/>
      <w:bookmarkStart w:id="70" w:name="_Toc515428800"/>
      <w:r w:rsidRPr="006D2704">
        <w:rPr>
          <w:sz w:val="24"/>
        </w:rPr>
        <w:t>Variantne ponudbe</w:t>
      </w:r>
      <w:bookmarkEnd w:id="66"/>
      <w:r w:rsidR="004627C8">
        <w:rPr>
          <w:sz w:val="24"/>
        </w:rPr>
        <w:t>:</w:t>
      </w:r>
      <w:bookmarkEnd w:id="67"/>
      <w:bookmarkEnd w:id="68"/>
      <w:bookmarkEnd w:id="69"/>
      <w:bookmarkEnd w:id="70"/>
    </w:p>
    <w:p w:rsidR="0040312A" w:rsidRPr="007113CA" w:rsidRDefault="0040312A" w:rsidP="0040312A">
      <w:pPr>
        <w:autoSpaceDE w:val="0"/>
        <w:autoSpaceDN w:val="0"/>
        <w:adjustRightInd w:val="0"/>
        <w:rPr>
          <w:rFonts w:ascii="Times New Roman" w:hAnsi="Times New Roman"/>
        </w:rPr>
      </w:pPr>
      <w:r w:rsidRPr="007113CA">
        <w:rPr>
          <w:rFonts w:ascii="Times New Roman" w:hAnsi="Times New Roman"/>
        </w:rPr>
        <w:t>Variantne ponudbe niso dopuščene.</w:t>
      </w:r>
    </w:p>
    <w:p w:rsidR="00EA145F" w:rsidRDefault="00EA145F" w:rsidP="00E3745E">
      <w:pPr>
        <w:autoSpaceDE w:val="0"/>
        <w:autoSpaceDN w:val="0"/>
        <w:adjustRightInd w:val="0"/>
        <w:rPr>
          <w:rFonts w:ascii="Arial,Bold" w:hAnsi="Arial,Bold" w:cs="Arial,Bold"/>
          <w:b/>
          <w:bCs/>
          <w:sz w:val="20"/>
          <w:szCs w:val="20"/>
        </w:rPr>
      </w:pPr>
    </w:p>
    <w:p w:rsidR="0040312A" w:rsidRDefault="0040312A" w:rsidP="00E94856">
      <w:pPr>
        <w:pStyle w:val="Naslov2"/>
        <w:numPr>
          <w:ilvl w:val="0"/>
          <w:numId w:val="13"/>
        </w:numPr>
        <w:ind w:left="709"/>
        <w:jc w:val="left"/>
        <w:rPr>
          <w:sz w:val="24"/>
        </w:rPr>
      </w:pPr>
      <w:bookmarkStart w:id="71" w:name="_Toc463243980"/>
      <w:bookmarkStart w:id="72" w:name="_Toc513202916"/>
      <w:bookmarkStart w:id="73" w:name="_Toc513203089"/>
      <w:bookmarkStart w:id="74" w:name="_Toc513709008"/>
      <w:bookmarkStart w:id="75" w:name="_Toc515428801"/>
      <w:r w:rsidRPr="006D2704">
        <w:rPr>
          <w:sz w:val="24"/>
        </w:rPr>
        <w:t>Jezik ponudbe</w:t>
      </w:r>
      <w:bookmarkEnd w:id="71"/>
      <w:r w:rsidR="004627C8">
        <w:rPr>
          <w:sz w:val="24"/>
        </w:rPr>
        <w:t>:</w:t>
      </w:r>
      <w:bookmarkEnd w:id="72"/>
      <w:bookmarkEnd w:id="73"/>
      <w:bookmarkEnd w:id="74"/>
      <w:bookmarkEnd w:id="75"/>
    </w:p>
    <w:p w:rsidR="005109D9" w:rsidRDefault="0040312A" w:rsidP="00BA0C84">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w:t>
      </w:r>
      <w:r w:rsidR="004902FE" w:rsidRPr="007113CA">
        <w:rPr>
          <w:rFonts w:ascii="Times New Roman" w:hAnsi="Times New Roman"/>
        </w:rPr>
        <w:t xml:space="preserve"> </w:t>
      </w:r>
      <w:r w:rsidRPr="007113CA">
        <w:rPr>
          <w:rFonts w:ascii="Times New Roman" w:hAnsi="Times New Roman"/>
        </w:rPr>
        <w:t>slovenskem jeziku.</w:t>
      </w:r>
    </w:p>
    <w:p w:rsidR="00010A61" w:rsidRDefault="00010A61" w:rsidP="00BA0C84">
      <w:pPr>
        <w:autoSpaceDE w:val="0"/>
        <w:autoSpaceDN w:val="0"/>
        <w:adjustRightInd w:val="0"/>
        <w:jc w:val="both"/>
        <w:rPr>
          <w:rFonts w:ascii="Times New Roman" w:hAnsi="Times New Roman"/>
        </w:rPr>
      </w:pPr>
    </w:p>
    <w:p w:rsidR="005109D9" w:rsidRPr="00FB547A" w:rsidRDefault="005109D9" w:rsidP="00E94856">
      <w:pPr>
        <w:pStyle w:val="Naslov2"/>
        <w:numPr>
          <w:ilvl w:val="0"/>
          <w:numId w:val="13"/>
        </w:numPr>
        <w:ind w:left="709"/>
        <w:jc w:val="left"/>
        <w:rPr>
          <w:sz w:val="24"/>
        </w:rPr>
      </w:pPr>
      <w:bookmarkStart w:id="76" w:name="_Toc509692032"/>
      <w:bookmarkStart w:id="77" w:name="_Toc513202917"/>
      <w:bookmarkStart w:id="78" w:name="_Toc513203090"/>
      <w:bookmarkStart w:id="79" w:name="_Toc513709009"/>
      <w:bookmarkStart w:id="80" w:name="_Toc515428802"/>
      <w:r w:rsidRPr="00FB547A">
        <w:rPr>
          <w:sz w:val="24"/>
        </w:rPr>
        <w:t>Priprava in oddaja ponudbe v sistemu e-JN</w:t>
      </w:r>
      <w:bookmarkEnd w:id="76"/>
      <w:bookmarkEnd w:id="77"/>
      <w:bookmarkEnd w:id="78"/>
      <w:bookmarkEnd w:id="79"/>
      <w:bookmarkEnd w:id="80"/>
    </w:p>
    <w:p w:rsidR="005109D9" w:rsidRPr="00FB547A" w:rsidRDefault="005109D9" w:rsidP="006440F4">
      <w:pPr>
        <w:jc w:val="both"/>
        <w:rPr>
          <w:rFonts w:ascii="Times New Roman" w:hAnsi="Times New Roman"/>
        </w:rPr>
      </w:pPr>
      <w:r w:rsidRPr="00FB547A">
        <w:rPr>
          <w:rFonts w:ascii="Times New Roman" w:hAnsi="Times New Roman"/>
        </w:rPr>
        <w:t xml:space="preserve">Ponudnik ponudbeno dokumentacijo odda na način, da po registraciji oziroma prijavi v </w:t>
      </w:r>
      <w:r w:rsidRPr="0046625D">
        <w:rPr>
          <w:rFonts w:ascii="Times New Roman" w:hAnsi="Times New Roman"/>
          <w:i/>
        </w:rPr>
        <w:t xml:space="preserve">sistem </w:t>
      </w:r>
      <w:r w:rsidR="00B82BBC" w:rsidRPr="0046625D">
        <w:rPr>
          <w:rFonts w:ascii="Times New Roman" w:hAnsi="Times New Roman"/>
          <w:i/>
        </w:rPr>
        <w:t xml:space="preserve">  </w:t>
      </w:r>
      <w:r w:rsidRPr="0046625D">
        <w:rPr>
          <w:rFonts w:ascii="Times New Roman" w:hAnsi="Times New Roman"/>
          <w:i/>
        </w:rPr>
        <w:t>e</w:t>
      </w:r>
      <w:r w:rsidR="00B82BBC" w:rsidRPr="0046625D">
        <w:rPr>
          <w:rFonts w:ascii="Times New Roman" w:hAnsi="Times New Roman"/>
          <w:i/>
        </w:rPr>
        <w:t>-</w:t>
      </w:r>
      <w:r w:rsidRPr="0046625D">
        <w:rPr>
          <w:rFonts w:ascii="Times New Roman" w:hAnsi="Times New Roman"/>
          <w:i/>
        </w:rPr>
        <w:t>JN</w:t>
      </w:r>
      <w:r w:rsidRPr="00FB547A">
        <w:rPr>
          <w:rFonts w:ascii="Times New Roman" w:hAnsi="Times New Roman"/>
        </w:rPr>
        <w:t xml:space="preserve"> na naslovu: </w:t>
      </w:r>
      <w:hyperlink r:id="rId19" w:history="1">
        <w:r w:rsidRPr="002D72B7">
          <w:rPr>
            <w:rStyle w:val="Hiperpovezava"/>
            <w:rFonts w:ascii="Times New Roman" w:hAnsi="Times New Roman"/>
            <w:i/>
            <w:color w:val="3333FF"/>
          </w:rPr>
          <w:t>https://ejn.gov.si/eJN2</w:t>
        </w:r>
      </w:hyperlink>
      <w:r w:rsidRPr="00FB547A">
        <w:rPr>
          <w:rFonts w:ascii="Times New Roman" w:hAnsi="Times New Roman"/>
        </w:rPr>
        <w:t xml:space="preserve"> pri predmetnem javnem naročilu izbere opcijo »</w:t>
      </w:r>
      <w:r w:rsidRPr="00BA0C84">
        <w:rPr>
          <w:rFonts w:ascii="Times New Roman" w:hAnsi="Times New Roman"/>
          <w:i/>
        </w:rPr>
        <w:t>Sodeluj na javnem naročilu«</w:t>
      </w:r>
      <w:r w:rsidRPr="00FB547A">
        <w:rPr>
          <w:rFonts w:ascii="Times New Roman" w:hAnsi="Times New Roman"/>
        </w:rPr>
        <w:t xml:space="preserve">, s čimer se odpre stran za pripravo ponudbe. Po vnosu podatkov in </w:t>
      </w:r>
      <w:r w:rsidRPr="00FB547A">
        <w:rPr>
          <w:rFonts w:ascii="Times New Roman" w:hAnsi="Times New Roman"/>
        </w:rPr>
        <w:lastRenderedPageBreak/>
        <w:t>dokumentov, podatke in dokumentacijo shrani v sistemu in jo odda s kvalificiranim elektronskim podpisom.</w:t>
      </w:r>
    </w:p>
    <w:p w:rsidR="005109D9" w:rsidRPr="00FB547A" w:rsidRDefault="005109D9" w:rsidP="006440F4">
      <w:pPr>
        <w:jc w:val="both"/>
        <w:rPr>
          <w:rFonts w:ascii="Times New Roman" w:hAnsi="Times New Roman"/>
        </w:rPr>
      </w:pPr>
      <w:r w:rsidRPr="00FB547A">
        <w:rPr>
          <w:rFonts w:ascii="Times New Roman" w:hAnsi="Times New Roman"/>
        </w:rPr>
        <w:t xml:space="preserve">Podrobna navodila v zvezi z načinom priprave in oddaje ponudbe so navedena v Navodilih za uporabo e-JN, ki so del te razpisne dokumentacije in objavljena na spletnem naslovu </w:t>
      </w:r>
      <w:hyperlink r:id="rId20" w:history="1">
        <w:r w:rsidRPr="002D72B7">
          <w:rPr>
            <w:rStyle w:val="Hiperpovezava"/>
            <w:rFonts w:ascii="Times New Roman" w:hAnsi="Times New Roman"/>
            <w:i/>
            <w:color w:val="3333FF"/>
          </w:rPr>
          <w:t>https://ejn.gov.si/eJN2</w:t>
        </w:r>
      </w:hyperlink>
      <w:r w:rsidRPr="00FB547A">
        <w:rPr>
          <w:rFonts w:ascii="Times New Roman" w:hAnsi="Times New Roman"/>
        </w:rPr>
        <w:t>.</w:t>
      </w:r>
    </w:p>
    <w:p w:rsidR="00473F02" w:rsidRPr="000C28C2" w:rsidRDefault="00473F02" w:rsidP="00504D30">
      <w:pPr>
        <w:autoSpaceDE w:val="0"/>
        <w:autoSpaceDN w:val="0"/>
        <w:adjustRightInd w:val="0"/>
        <w:jc w:val="both"/>
        <w:rPr>
          <w:rFonts w:ascii="Times New Roman" w:hAnsi="Times New Roman"/>
          <w:u w:val="single"/>
        </w:rPr>
      </w:pPr>
    </w:p>
    <w:p w:rsidR="004627C8" w:rsidRPr="0076043E" w:rsidRDefault="0040312A" w:rsidP="004627C8">
      <w:pPr>
        <w:pStyle w:val="Naslov2"/>
        <w:numPr>
          <w:ilvl w:val="0"/>
          <w:numId w:val="13"/>
        </w:numPr>
        <w:ind w:left="709"/>
        <w:jc w:val="left"/>
        <w:rPr>
          <w:sz w:val="24"/>
        </w:rPr>
      </w:pPr>
      <w:bookmarkStart w:id="81" w:name="_Toc463243982"/>
      <w:bookmarkStart w:id="82" w:name="_Toc513202918"/>
      <w:bookmarkStart w:id="83" w:name="_Toc513203091"/>
      <w:bookmarkStart w:id="84" w:name="_Toc513709010"/>
      <w:bookmarkStart w:id="85" w:name="_Toc515428803"/>
      <w:r w:rsidRPr="006D2704">
        <w:rPr>
          <w:sz w:val="24"/>
        </w:rPr>
        <w:t>Veljavnost ponudbe</w:t>
      </w:r>
      <w:bookmarkEnd w:id="81"/>
      <w:r w:rsidR="004627C8">
        <w:rPr>
          <w:sz w:val="24"/>
        </w:rPr>
        <w:t>:</w:t>
      </w:r>
      <w:bookmarkEnd w:id="82"/>
      <w:bookmarkEnd w:id="83"/>
      <w:bookmarkEnd w:id="84"/>
      <w:bookmarkEnd w:id="85"/>
    </w:p>
    <w:p w:rsidR="0040312A" w:rsidRPr="00504D30" w:rsidRDefault="0040312A" w:rsidP="004902FE">
      <w:pPr>
        <w:autoSpaceDE w:val="0"/>
        <w:autoSpaceDN w:val="0"/>
        <w:adjustRightInd w:val="0"/>
        <w:jc w:val="both"/>
        <w:rPr>
          <w:rFonts w:ascii="Times New Roman" w:hAnsi="Times New Roman"/>
          <w:b/>
          <w:bCs/>
        </w:rPr>
      </w:pPr>
      <w:r w:rsidRPr="00504D30">
        <w:rPr>
          <w:rFonts w:ascii="Times New Roman" w:hAnsi="Times New Roman"/>
        </w:rPr>
        <w:t xml:space="preserve">Ponudba mora veljati </w:t>
      </w:r>
      <w:r w:rsidRPr="0007657A">
        <w:rPr>
          <w:rFonts w:ascii="Times New Roman" w:hAnsi="Times New Roman"/>
        </w:rPr>
        <w:t xml:space="preserve">najmanj </w:t>
      </w:r>
      <w:r w:rsidR="0007657A" w:rsidRPr="0007657A">
        <w:rPr>
          <w:rFonts w:ascii="Times New Roman" w:hAnsi="Times New Roman"/>
        </w:rPr>
        <w:t xml:space="preserve">90 </w:t>
      </w:r>
      <w:r w:rsidR="00C873B1" w:rsidRPr="0007657A">
        <w:rPr>
          <w:rFonts w:ascii="Times New Roman" w:hAnsi="Times New Roman"/>
        </w:rPr>
        <w:t>d</w:t>
      </w:r>
      <w:r w:rsidR="008008A3" w:rsidRPr="0007657A">
        <w:rPr>
          <w:rFonts w:ascii="Times New Roman" w:hAnsi="Times New Roman"/>
        </w:rPr>
        <w:t>ni</w:t>
      </w:r>
      <w:r w:rsidR="008008A3" w:rsidRPr="00504D30">
        <w:rPr>
          <w:rFonts w:ascii="Times New Roman" w:hAnsi="Times New Roman"/>
        </w:rPr>
        <w:t xml:space="preserve"> od javnega odpiranja ponudb. </w:t>
      </w:r>
    </w:p>
    <w:p w:rsidR="0040312A" w:rsidRDefault="0040312A" w:rsidP="004902FE">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w:t>
      </w:r>
      <w:r w:rsidR="004902FE" w:rsidRPr="00504D30">
        <w:rPr>
          <w:rFonts w:ascii="Times New Roman" w:hAnsi="Times New Roman"/>
        </w:rPr>
        <w:t xml:space="preserve"> </w:t>
      </w:r>
      <w:r w:rsidRPr="00504D30">
        <w:rPr>
          <w:rFonts w:ascii="Times New Roman" w:hAnsi="Times New Roman"/>
        </w:rPr>
        <w:t>določeno dodatno obdobje.</w:t>
      </w:r>
    </w:p>
    <w:p w:rsidR="00150D0C" w:rsidRPr="00504D30" w:rsidRDefault="00150D0C" w:rsidP="004902FE">
      <w:pPr>
        <w:autoSpaceDE w:val="0"/>
        <w:autoSpaceDN w:val="0"/>
        <w:adjustRightInd w:val="0"/>
        <w:jc w:val="both"/>
        <w:rPr>
          <w:rFonts w:ascii="Times New Roman" w:hAnsi="Times New Roman"/>
        </w:rPr>
      </w:pPr>
    </w:p>
    <w:p w:rsidR="00150D0C" w:rsidRPr="0076043E" w:rsidRDefault="0040312A" w:rsidP="00150D0C">
      <w:pPr>
        <w:pStyle w:val="Naslov2"/>
        <w:numPr>
          <w:ilvl w:val="0"/>
          <w:numId w:val="13"/>
        </w:numPr>
        <w:ind w:left="709"/>
        <w:jc w:val="left"/>
        <w:rPr>
          <w:sz w:val="24"/>
        </w:rPr>
      </w:pPr>
      <w:bookmarkStart w:id="86" w:name="_Toc463243983"/>
      <w:bookmarkStart w:id="87" w:name="_Toc513202919"/>
      <w:bookmarkStart w:id="88" w:name="_Toc513203092"/>
      <w:bookmarkStart w:id="89" w:name="_Toc513709011"/>
      <w:bookmarkStart w:id="90" w:name="_Toc515428804"/>
      <w:r w:rsidRPr="006D2704">
        <w:rPr>
          <w:sz w:val="24"/>
        </w:rPr>
        <w:t>Stroški ponudbe</w:t>
      </w:r>
      <w:bookmarkEnd w:id="86"/>
      <w:r w:rsidR="00150D0C">
        <w:rPr>
          <w:sz w:val="24"/>
        </w:rPr>
        <w:t>:</w:t>
      </w:r>
      <w:bookmarkEnd w:id="87"/>
      <w:bookmarkEnd w:id="88"/>
      <w:bookmarkEnd w:id="89"/>
      <w:bookmarkEnd w:id="90"/>
    </w:p>
    <w:p w:rsidR="006440F4"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rsidR="00C5696B" w:rsidRPr="00F94E83" w:rsidRDefault="00C5696B" w:rsidP="00F94E83">
      <w:pPr>
        <w:pStyle w:val="Telobesedila22"/>
        <w:ind w:left="0"/>
        <w:rPr>
          <w:rFonts w:ascii="Times New Roman" w:hAnsi="Times New Roman"/>
          <w:sz w:val="24"/>
          <w:szCs w:val="24"/>
          <w:lang w:val="sl-SI"/>
        </w:rPr>
      </w:pPr>
    </w:p>
    <w:p w:rsidR="002E6088" w:rsidRPr="006D2704" w:rsidRDefault="00EF226A" w:rsidP="006D2704">
      <w:pPr>
        <w:pStyle w:val="Naslov1"/>
        <w:rPr>
          <w:sz w:val="24"/>
          <w:szCs w:val="24"/>
        </w:rPr>
      </w:pPr>
      <w:bookmarkStart w:id="91" w:name="_Toc515428805"/>
      <w:r>
        <w:rPr>
          <w:sz w:val="24"/>
          <w:szCs w:val="24"/>
        </w:rPr>
        <w:t>1</w:t>
      </w:r>
      <w:r w:rsidR="008C730E">
        <w:rPr>
          <w:sz w:val="24"/>
          <w:szCs w:val="24"/>
        </w:rPr>
        <w:t>5</w:t>
      </w:r>
      <w:r w:rsidR="002E6088" w:rsidRPr="006D2704">
        <w:rPr>
          <w:sz w:val="24"/>
          <w:szCs w:val="24"/>
        </w:rPr>
        <w:t>. ODSTOP OD IZVEDBE JAVNEGA NAROČILA</w:t>
      </w:r>
      <w:bookmarkEnd w:id="91"/>
    </w:p>
    <w:p w:rsidR="00E7553D"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0E568D" w:rsidRDefault="000E568D" w:rsidP="004902FE">
      <w:pPr>
        <w:autoSpaceDE w:val="0"/>
        <w:autoSpaceDN w:val="0"/>
        <w:adjustRightInd w:val="0"/>
        <w:jc w:val="both"/>
        <w:rPr>
          <w:rFonts w:ascii="Times New Roman" w:hAnsi="Times New Roman"/>
        </w:rPr>
      </w:pPr>
    </w:p>
    <w:p w:rsidR="002E6088" w:rsidRPr="00C810CF" w:rsidRDefault="00612FEB" w:rsidP="006D2704">
      <w:pPr>
        <w:pStyle w:val="Naslov1"/>
        <w:rPr>
          <w:sz w:val="24"/>
          <w:szCs w:val="24"/>
        </w:rPr>
      </w:pPr>
      <w:bookmarkStart w:id="92" w:name="_Toc515428806"/>
      <w:r w:rsidRPr="00C810CF">
        <w:rPr>
          <w:sz w:val="24"/>
          <w:szCs w:val="24"/>
        </w:rPr>
        <w:t>1</w:t>
      </w:r>
      <w:r w:rsidR="008C730E">
        <w:rPr>
          <w:sz w:val="24"/>
          <w:szCs w:val="24"/>
        </w:rPr>
        <w:t>6</w:t>
      </w:r>
      <w:r w:rsidR="002E6088" w:rsidRPr="00C810CF">
        <w:rPr>
          <w:sz w:val="24"/>
          <w:szCs w:val="24"/>
        </w:rPr>
        <w:t xml:space="preserve">. </w:t>
      </w:r>
      <w:r w:rsidR="000A3436">
        <w:rPr>
          <w:sz w:val="24"/>
          <w:szCs w:val="24"/>
        </w:rPr>
        <w:t>POGODBA</w:t>
      </w:r>
      <w:bookmarkEnd w:id="92"/>
    </w:p>
    <w:p w:rsidR="000A3436" w:rsidRPr="00831D68" w:rsidRDefault="000A3436" w:rsidP="000A3436">
      <w:pPr>
        <w:widowControl w:val="0"/>
        <w:jc w:val="both"/>
        <w:rPr>
          <w:rFonts w:ascii="Times New Roman" w:hAnsi="Times New Roman"/>
          <w:b/>
          <w:bCs/>
        </w:rPr>
      </w:pPr>
      <w:r w:rsidRPr="00E53653">
        <w:rPr>
          <w:rFonts w:ascii="Times New Roman" w:hAnsi="Times New Roman"/>
        </w:rPr>
        <w:t xml:space="preserve">Ponudnik priloži izpolnjen </w:t>
      </w:r>
      <w:r w:rsidRPr="00E53653">
        <w:rPr>
          <w:rFonts w:ascii="Times New Roman" w:hAnsi="Times New Roman"/>
          <w:b/>
          <w:bCs/>
        </w:rPr>
        <w:t xml:space="preserve">vzorec pogodbe </w:t>
      </w:r>
      <w:r w:rsidRPr="000A3436">
        <w:rPr>
          <w:rFonts w:ascii="Times New Roman" w:hAnsi="Times New Roman"/>
          <w:b/>
          <w:bCs/>
          <w:iCs/>
        </w:rPr>
        <w:t>(OBR- 6)</w:t>
      </w:r>
      <w:r w:rsidRPr="000A3436">
        <w:rPr>
          <w:rFonts w:ascii="Times New Roman" w:hAnsi="Times New Roman"/>
          <w:b/>
          <w:bCs/>
        </w:rPr>
        <w:t>.</w:t>
      </w:r>
    </w:p>
    <w:p w:rsidR="000A3436" w:rsidRPr="00E53653" w:rsidRDefault="000A3436" w:rsidP="000A3436">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Po pravnomočnosti Odločitve o izbiri najugodnejšega ponudnika in še v času veljavnosti ponudbe bo naročnik pozval izbranega ponudnika k podpisu pogodbe. </w:t>
      </w:r>
    </w:p>
    <w:p w:rsidR="000A3436" w:rsidRDefault="000A3436" w:rsidP="000A3436">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Če se ponudnik v roku 8 dni ne bo odzval na poziv naročnika, se šteje, da je odstopil od ponudbe. </w:t>
      </w:r>
    </w:p>
    <w:p w:rsidR="005914BA" w:rsidRDefault="000A3436" w:rsidP="000A3436">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Pr="004338A3">
        <w:rPr>
          <w:rFonts w:ascii="Times New Roman" w:hAnsi="Times New Roman"/>
        </w:rPr>
        <w:t>.</w:t>
      </w:r>
      <w:r>
        <w:rPr>
          <w:rFonts w:ascii="Times New Roman" w:hAnsi="Times New Roman"/>
        </w:rPr>
        <w:t xml:space="preserve"> </w:t>
      </w:r>
    </w:p>
    <w:p w:rsidR="006440F4" w:rsidRPr="00756968" w:rsidRDefault="006440F4" w:rsidP="000A3436">
      <w:pPr>
        <w:widowControl w:val="0"/>
        <w:numPr>
          <w:ilvl w:val="12"/>
          <w:numId w:val="0"/>
        </w:numPr>
        <w:tabs>
          <w:tab w:val="left" w:pos="360"/>
        </w:tabs>
        <w:jc w:val="both"/>
        <w:rPr>
          <w:rFonts w:ascii="Times New Roman" w:hAnsi="Times New Roman"/>
        </w:rPr>
      </w:pPr>
    </w:p>
    <w:p w:rsidR="002E6088" w:rsidRPr="006D2704" w:rsidRDefault="00612FEB" w:rsidP="006D2704">
      <w:pPr>
        <w:pStyle w:val="Naslov1"/>
        <w:rPr>
          <w:sz w:val="24"/>
          <w:szCs w:val="24"/>
        </w:rPr>
      </w:pPr>
      <w:bookmarkStart w:id="93" w:name="_Toc515428807"/>
      <w:r w:rsidRPr="006D2704">
        <w:rPr>
          <w:sz w:val="24"/>
          <w:szCs w:val="24"/>
        </w:rPr>
        <w:t>1</w:t>
      </w:r>
      <w:r w:rsidR="008C730E">
        <w:rPr>
          <w:sz w:val="24"/>
          <w:szCs w:val="24"/>
        </w:rPr>
        <w:t>7</w:t>
      </w:r>
      <w:r w:rsidR="002E6088" w:rsidRPr="006D2704">
        <w:rPr>
          <w:sz w:val="24"/>
          <w:szCs w:val="24"/>
        </w:rPr>
        <w:t>. OBVESTILO O ODLOČITVI O ODDAJI NAROČIL</w:t>
      </w:r>
      <w:r w:rsidR="00E74DDE" w:rsidRPr="006D2704">
        <w:rPr>
          <w:sz w:val="24"/>
          <w:szCs w:val="24"/>
        </w:rPr>
        <w:t>A</w:t>
      </w:r>
      <w:bookmarkEnd w:id="93"/>
    </w:p>
    <w:p w:rsidR="00546374" w:rsidRPr="000D1E5D" w:rsidRDefault="00546374" w:rsidP="00546374">
      <w:pPr>
        <w:autoSpaceDE w:val="0"/>
        <w:autoSpaceDN w:val="0"/>
        <w:adjustRightInd w:val="0"/>
        <w:jc w:val="both"/>
        <w:rPr>
          <w:rFonts w:ascii="Times New Roman" w:hAnsi="Times New Roman"/>
        </w:rPr>
      </w:pPr>
      <w:r w:rsidRPr="000D1E5D">
        <w:rPr>
          <w:rFonts w:ascii="Times New Roman" w:hAnsi="Times New Roman"/>
        </w:rPr>
        <w:t xml:space="preserve">V postopku pregleda in ocenjevanja ponudb (89. člen)  lahko naročnik zahteva, da ponudniki v ustreznem roku predložijo manjkajoče dokumente, dopolnijo, popravijo ali pojasnijo ustrezne informacije ali dokumentacijo. Komunikacija s ponudniki poteka izključno preko </w:t>
      </w:r>
      <w:r w:rsidR="000D1E5D">
        <w:rPr>
          <w:rFonts w:ascii="Times New Roman" w:hAnsi="Times New Roman"/>
        </w:rPr>
        <w:t xml:space="preserve">sistema </w:t>
      </w:r>
      <w:proofErr w:type="spellStart"/>
      <w:r w:rsidR="000D1E5D">
        <w:rPr>
          <w:rFonts w:ascii="Times New Roman" w:hAnsi="Times New Roman"/>
        </w:rPr>
        <w:t>eJN</w:t>
      </w:r>
      <w:proofErr w:type="spellEnd"/>
      <w:r w:rsidR="000D1E5D">
        <w:rPr>
          <w:rFonts w:ascii="Times New Roman" w:hAnsi="Times New Roman"/>
        </w:rPr>
        <w:t>.</w:t>
      </w:r>
    </w:p>
    <w:p w:rsidR="00B45A56" w:rsidRDefault="00AA652D" w:rsidP="000E568D">
      <w:pPr>
        <w:rPr>
          <w:rFonts w:ascii="Times New Roman" w:hAnsi="Times New Roman"/>
        </w:rPr>
      </w:pPr>
      <w:r w:rsidRPr="00FB547A">
        <w:rPr>
          <w:rFonts w:ascii="Times New Roman" w:hAnsi="Times New Roman"/>
        </w:rPr>
        <w:t xml:space="preserve">Naročnik bo podpisano odločitev o oddaji naročila objavil na </w:t>
      </w:r>
      <w:r w:rsidR="008F75E0">
        <w:rPr>
          <w:rFonts w:ascii="Times New Roman" w:hAnsi="Times New Roman"/>
        </w:rPr>
        <w:t>P</w:t>
      </w:r>
      <w:r w:rsidRPr="00FB547A">
        <w:rPr>
          <w:rFonts w:ascii="Times New Roman" w:hAnsi="Times New Roman"/>
        </w:rPr>
        <w:t>ortalu javnih naročil. Odločitev se šteje za vročeno z dnem objave na</w:t>
      </w:r>
      <w:r w:rsidR="008F75E0">
        <w:rPr>
          <w:rFonts w:ascii="Times New Roman" w:hAnsi="Times New Roman"/>
        </w:rPr>
        <w:t xml:space="preserve"> P</w:t>
      </w:r>
      <w:r w:rsidRPr="00FB547A">
        <w:rPr>
          <w:rFonts w:ascii="Times New Roman" w:hAnsi="Times New Roman"/>
        </w:rPr>
        <w:t>ortalu javnih naročil.</w:t>
      </w:r>
    </w:p>
    <w:p w:rsidR="0076043E" w:rsidRDefault="0076043E" w:rsidP="000E568D">
      <w:pPr>
        <w:rPr>
          <w:rFonts w:ascii="Times New Roman" w:hAnsi="Times New Roman"/>
        </w:rPr>
      </w:pPr>
    </w:p>
    <w:p w:rsidR="00A3177F" w:rsidRPr="006D2704" w:rsidRDefault="008C730E" w:rsidP="006D2704">
      <w:pPr>
        <w:pStyle w:val="Naslov1"/>
        <w:rPr>
          <w:sz w:val="24"/>
          <w:szCs w:val="24"/>
        </w:rPr>
      </w:pPr>
      <w:bookmarkStart w:id="94" w:name="_Toc515428808"/>
      <w:r>
        <w:rPr>
          <w:sz w:val="24"/>
          <w:szCs w:val="24"/>
        </w:rPr>
        <w:t>18</w:t>
      </w:r>
      <w:r w:rsidR="00A3177F" w:rsidRPr="006D2704">
        <w:rPr>
          <w:sz w:val="24"/>
          <w:szCs w:val="24"/>
        </w:rPr>
        <w:t>. OSTALA DOLOČILA</w:t>
      </w:r>
      <w:bookmarkEnd w:id="94"/>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AA4289" w:rsidRPr="00950E66" w:rsidRDefault="00A3177F" w:rsidP="00950E66">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2E6088" w:rsidRPr="00C810CF" w:rsidRDefault="002E6088" w:rsidP="00C810CF">
      <w:pPr>
        <w:pStyle w:val="Naslov1"/>
        <w:rPr>
          <w:sz w:val="24"/>
          <w:szCs w:val="24"/>
        </w:rPr>
      </w:pPr>
      <w:bookmarkStart w:id="95" w:name="_Toc515428809"/>
      <w:r w:rsidRPr="00C810CF">
        <w:rPr>
          <w:sz w:val="24"/>
          <w:szCs w:val="24"/>
        </w:rPr>
        <w:lastRenderedPageBreak/>
        <w:t>1</w:t>
      </w:r>
      <w:r w:rsidR="008C730E">
        <w:rPr>
          <w:sz w:val="24"/>
          <w:szCs w:val="24"/>
        </w:rPr>
        <w:t>9</w:t>
      </w:r>
      <w:r w:rsidRPr="00C810CF">
        <w:rPr>
          <w:sz w:val="24"/>
          <w:szCs w:val="24"/>
        </w:rPr>
        <w:t>. PRAVNO VARSTVO</w:t>
      </w:r>
      <w:bookmarkEnd w:id="95"/>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744682" w:rsidRDefault="004F4D8E" w:rsidP="004F4D8E">
      <w:pPr>
        <w:jc w:val="both"/>
        <w:rPr>
          <w:rFonts w:ascii="Times New Roman" w:hAnsi="Times New Roman"/>
          <w:color w:val="000000"/>
        </w:rPr>
      </w:pPr>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744682" w:rsidRDefault="004F4D8E" w:rsidP="004F4D8E">
      <w:pPr>
        <w:jc w:val="both"/>
        <w:rPr>
          <w:rFonts w:ascii="Times New Roman" w:hAnsi="Times New Roman"/>
          <w:color w:val="000000"/>
        </w:rPr>
      </w:pPr>
    </w:p>
    <w:p w:rsidR="004F4D8E" w:rsidRDefault="004F4D8E" w:rsidP="004F4D8E">
      <w:pPr>
        <w:jc w:val="both"/>
        <w:rPr>
          <w:rFonts w:ascii="Times New Roman" w:hAnsi="Times New Roman"/>
          <w:color w:val="000000"/>
        </w:rPr>
      </w:pPr>
      <w:r w:rsidRPr="00744682">
        <w:rPr>
          <w:rFonts w:ascii="Times New Roman" w:hAnsi="Times New Roman"/>
          <w:color w:val="000000"/>
        </w:rPr>
        <w:t xml:space="preserve">Na podlagi 25. člena ZPVPJN  se zahtevek za revizijo ki se nanaša na vsebino objave, povabilo k oddaji ponudbe ali razpisno dokumentacijo, </w:t>
      </w:r>
      <w:r w:rsidRPr="00BC04DE">
        <w:rPr>
          <w:rFonts w:ascii="Times New Roman" w:hAnsi="Times New Roman"/>
          <w:color w:val="000000"/>
        </w:rPr>
        <w:t>vloži v desetih delovnih dneh od dneva</w:t>
      </w:r>
      <w:r w:rsidRPr="00744682">
        <w:rPr>
          <w:rFonts w:ascii="Times New Roman" w:hAnsi="Times New Roman"/>
          <w:color w:val="000000"/>
        </w:rPr>
        <w:t xml:space="preserve">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Default="004F4D8E" w:rsidP="004F4D8E">
      <w:pPr>
        <w:jc w:val="both"/>
        <w:rPr>
          <w:rFonts w:ascii="Times New Roman" w:hAnsi="Times New Roman"/>
          <w:color w:val="000000"/>
        </w:rPr>
      </w:pPr>
    </w:p>
    <w:p w:rsidR="004F4D8E" w:rsidRPr="00BC04DE" w:rsidRDefault="004F4D8E" w:rsidP="004F4D8E">
      <w:pPr>
        <w:jc w:val="both"/>
        <w:rPr>
          <w:rFonts w:ascii="Times New Roman" w:hAnsi="Times New Roman"/>
          <w:color w:val="000000"/>
        </w:rPr>
      </w:pPr>
      <w:r w:rsidRPr="00BC04DE">
        <w:rPr>
          <w:rFonts w:ascii="Times New Roman" w:hAnsi="Times New Roman"/>
          <w:color w:val="00000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 xml:space="preserve">Vlagatelj plača takso za </w:t>
      </w:r>
      <w:proofErr w:type="spellStart"/>
      <w:r w:rsidRPr="00744682">
        <w:rPr>
          <w:rFonts w:ascii="Times New Roman" w:hAnsi="Times New Roman"/>
          <w:color w:val="000000"/>
        </w:rPr>
        <w:t>predrevizijski</w:t>
      </w:r>
      <w:proofErr w:type="spellEnd"/>
      <w:r w:rsidRPr="00744682">
        <w:rPr>
          <w:rFonts w:ascii="Times New Roman" w:hAnsi="Times New Roman"/>
          <w:color w:val="000000"/>
        </w:rPr>
        <w:t xml:space="preserve"> in revizijski postopek le enkrat, in sicer pred vložitvijo zahtevka za revizijo pri naročniku. Način odmere takse določa 71. člen ZPVPJN.</w:t>
      </w:r>
    </w:p>
    <w:p w:rsidR="004F4D8E" w:rsidRPr="00744682" w:rsidRDefault="004F4D8E" w:rsidP="004F4D8E">
      <w:pPr>
        <w:jc w:val="both"/>
        <w:rPr>
          <w:rFonts w:ascii="Times New Roman" w:hAnsi="Times New Roman"/>
          <w:color w:val="000000"/>
        </w:rPr>
      </w:pPr>
    </w:p>
    <w:p w:rsidR="004F4D8E" w:rsidRPr="00744682" w:rsidRDefault="004F4D8E" w:rsidP="004F4D8E">
      <w:pPr>
        <w:rPr>
          <w:rFonts w:ascii="Times New Roman" w:hAnsi="Times New Roman"/>
          <w:color w:val="000000"/>
        </w:rPr>
      </w:pPr>
      <w:r w:rsidRPr="00744682">
        <w:rPr>
          <w:rFonts w:ascii="Times New Roman" w:hAnsi="Times New Roman"/>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44682">
        <w:rPr>
          <w:rFonts w:ascii="Times New Roman" w:hAnsi="Times New Roman"/>
          <w:color w:val="000000"/>
        </w:rPr>
        <w:t>predrevizijski</w:t>
      </w:r>
      <w:proofErr w:type="spellEnd"/>
      <w:r w:rsidRPr="00744682">
        <w:rPr>
          <w:rFonts w:ascii="Times New Roman" w:hAnsi="Times New Roman"/>
          <w:color w:val="000000"/>
        </w:rPr>
        <w:t xml:space="preserve"> in revizijski postopek. Natančne informacije o načinu plačila takse so dostopne na spletni strani Ministrstva za javno upravo: </w:t>
      </w:r>
      <w:hyperlink r:id="rId21" w:history="1">
        <w:r w:rsidRPr="00744682">
          <w:rPr>
            <w:rStyle w:val="Hiperpovezava"/>
            <w:rFonts w:ascii="Times New Roman" w:hAnsi="Times New Roman"/>
          </w:rPr>
          <w:t>http://www.djn.mju.gov.si/sistem-javnega-narocanja/pravno-varstvo</w:t>
        </w:r>
      </w:hyperlink>
      <w:r w:rsidRPr="00744682">
        <w:rPr>
          <w:rFonts w:ascii="Times New Roman" w:hAnsi="Times New Roman"/>
          <w:color w:val="000000"/>
        </w:rPr>
        <w:t>.</w:t>
      </w:r>
    </w:p>
    <w:p w:rsidR="003C5F79" w:rsidRDefault="003C5F79" w:rsidP="004F4D8E">
      <w:pPr>
        <w:jc w:val="both"/>
        <w:rPr>
          <w:rFonts w:ascii="Times New Roman" w:hAnsi="Times New Roman"/>
          <w:color w:val="000000"/>
        </w:rPr>
      </w:pPr>
    </w:p>
    <w:p w:rsidR="004F4D8E" w:rsidRDefault="004F4D8E" w:rsidP="004F4D8E">
      <w:pPr>
        <w:jc w:val="both"/>
        <w:rPr>
          <w:rFonts w:ascii="Times New Roman" w:hAnsi="Times New Roman"/>
          <w:color w:val="000000"/>
        </w:rPr>
      </w:pPr>
      <w:r w:rsidRPr="00744682">
        <w:rPr>
          <w:rFonts w:ascii="Times New Roman" w:hAnsi="Times New Roman"/>
          <w:color w:val="000000"/>
        </w:rPr>
        <w:t xml:space="preserve">Zahtevek za revizijo se vloži prek portala </w:t>
      </w:r>
      <w:proofErr w:type="spellStart"/>
      <w:r w:rsidRPr="00744682">
        <w:rPr>
          <w:rFonts w:ascii="Times New Roman" w:hAnsi="Times New Roman"/>
          <w:color w:val="000000"/>
        </w:rPr>
        <w:t>eRevizija</w:t>
      </w:r>
      <w:proofErr w:type="spellEnd"/>
      <w:r w:rsidRPr="00744682">
        <w:rPr>
          <w:rFonts w:ascii="Times New Roman" w:hAnsi="Times New Roman"/>
          <w:color w:val="000000"/>
        </w:rPr>
        <w:t xml:space="preserve">. Informacija, da je bil vložen zahtevek za revizijo, se nemudoma prek portala </w:t>
      </w:r>
      <w:proofErr w:type="spellStart"/>
      <w:r w:rsidRPr="00744682">
        <w:rPr>
          <w:rFonts w:ascii="Times New Roman" w:hAnsi="Times New Roman"/>
          <w:color w:val="000000"/>
        </w:rPr>
        <w:t>eRevizija</w:t>
      </w:r>
      <w:proofErr w:type="spellEnd"/>
      <w:r w:rsidRPr="00744682">
        <w:rPr>
          <w:rFonts w:ascii="Times New Roman" w:hAnsi="Times New Roman"/>
          <w:color w:val="000000"/>
        </w:rPr>
        <w:t xml:space="preserve"> samodejno objavi v dosjeju javnega naročila na portalu javnih naročil. Če zahtevek za revizijo v </w:t>
      </w:r>
      <w:proofErr w:type="spellStart"/>
      <w:r w:rsidRPr="00744682">
        <w:rPr>
          <w:rFonts w:ascii="Times New Roman" w:hAnsi="Times New Roman"/>
          <w:color w:val="000000"/>
        </w:rPr>
        <w:t>predrevizijskem</w:t>
      </w:r>
      <w:proofErr w:type="spellEnd"/>
      <w:r w:rsidRPr="00744682">
        <w:rPr>
          <w:rFonts w:ascii="Times New Roman" w:hAnsi="Times New Roman"/>
          <w:color w:val="000000"/>
        </w:rPr>
        <w:t xml:space="preserve"> postopku ni bil vložen prek portala </w:t>
      </w:r>
      <w:proofErr w:type="spellStart"/>
      <w:r w:rsidRPr="00744682">
        <w:rPr>
          <w:rFonts w:ascii="Times New Roman" w:hAnsi="Times New Roman"/>
          <w:color w:val="000000"/>
        </w:rPr>
        <w:t>eRevizija</w:t>
      </w:r>
      <w:proofErr w:type="spellEnd"/>
      <w:r w:rsidRPr="00744682">
        <w:rPr>
          <w:rFonts w:ascii="Times New Roman" w:hAnsi="Times New Roman"/>
          <w:color w:val="000000"/>
        </w:rPr>
        <w:t xml:space="preserve">, se do začetka uporabe tega portala informacije in dokumenti, vključno s procesnim gradivom, v </w:t>
      </w:r>
      <w:proofErr w:type="spellStart"/>
      <w:r w:rsidRPr="00744682">
        <w:rPr>
          <w:rFonts w:ascii="Times New Roman" w:hAnsi="Times New Roman"/>
          <w:color w:val="000000"/>
        </w:rPr>
        <w:t>predrevizijskem</w:t>
      </w:r>
      <w:proofErr w:type="spellEnd"/>
      <w:r w:rsidRPr="00744682">
        <w:rPr>
          <w:rFonts w:ascii="Times New Roman" w:hAnsi="Times New Roman"/>
          <w:color w:val="000000"/>
        </w:rPr>
        <w:t xml:space="preserve">, revizijskem ali pritožbenem postopku, vložijo pisno neposredno pri naslovniku ali po </w:t>
      </w:r>
      <w:r>
        <w:rPr>
          <w:rFonts w:ascii="Times New Roman" w:hAnsi="Times New Roman"/>
          <w:color w:val="000000"/>
        </w:rPr>
        <w:t>pošti priporočeno s povratnico.</w:t>
      </w:r>
    </w:p>
    <w:p w:rsidR="00DE176D" w:rsidRDefault="00DE176D" w:rsidP="004F4D8E">
      <w:pPr>
        <w:jc w:val="both"/>
        <w:rPr>
          <w:rFonts w:ascii="Times New Roman" w:hAnsi="Times New Roman"/>
          <w:color w:val="000000"/>
        </w:rPr>
      </w:pPr>
    </w:p>
    <w:p w:rsidR="00DE176D" w:rsidRPr="00744682" w:rsidRDefault="00DE176D" w:rsidP="004F4D8E">
      <w:pPr>
        <w:jc w:val="both"/>
        <w:rPr>
          <w:rFonts w:ascii="Times New Roman" w:hAnsi="Times New Roman"/>
          <w:color w:val="000000"/>
        </w:rPr>
      </w:pPr>
    </w:p>
    <w:p w:rsidR="008C730E" w:rsidRPr="00C810CF" w:rsidRDefault="008C730E" w:rsidP="008B3308">
      <w:pPr>
        <w:pStyle w:val="BodyText22"/>
        <w:ind w:left="0"/>
        <w:rPr>
          <w:rFonts w:ascii="Times New Roman" w:hAnsi="Times New Roman"/>
          <w:sz w:val="24"/>
          <w:szCs w:val="24"/>
          <w:lang w:val="sl-SI"/>
        </w:rPr>
      </w:pPr>
    </w:p>
    <w:p w:rsidR="00064945" w:rsidRPr="00C810CF" w:rsidRDefault="00AA374E" w:rsidP="006A5772">
      <w:pPr>
        <w:pStyle w:val="BodyText22"/>
        <w:ind w:left="0"/>
        <w:jc w:val="right"/>
        <w:rPr>
          <w:rFonts w:ascii="Times New Roman" w:hAnsi="Times New Roman"/>
          <w:sz w:val="24"/>
          <w:szCs w:val="24"/>
          <w:lang w:val="sl-SI"/>
        </w:rPr>
      </w:pPr>
      <w:r>
        <w:rPr>
          <w:rFonts w:ascii="Times New Roman" w:hAnsi="Times New Roman"/>
          <w:sz w:val="24"/>
          <w:szCs w:val="24"/>
          <w:lang w:val="sl-SI"/>
        </w:rPr>
        <w:t xml:space="preserve">                                          </w:t>
      </w:r>
      <w:r w:rsidR="00344EB7">
        <w:rPr>
          <w:rFonts w:ascii="Times New Roman" w:hAnsi="Times New Roman"/>
          <w:sz w:val="24"/>
          <w:szCs w:val="24"/>
          <w:lang w:val="sl-SI"/>
        </w:rPr>
        <w:t xml:space="preserve">                        Dire</w:t>
      </w:r>
      <w:r w:rsidR="004C570E">
        <w:rPr>
          <w:rFonts w:ascii="Times New Roman" w:hAnsi="Times New Roman"/>
          <w:sz w:val="24"/>
          <w:szCs w:val="24"/>
          <w:lang w:val="sl-SI"/>
        </w:rPr>
        <w:t>ktor</w:t>
      </w:r>
      <w:r w:rsidR="006A5772">
        <w:rPr>
          <w:rFonts w:ascii="Times New Roman" w:hAnsi="Times New Roman"/>
          <w:sz w:val="24"/>
          <w:szCs w:val="24"/>
          <w:lang w:val="sl-SI"/>
        </w:rPr>
        <w:t xml:space="preserve"> naročnika</w:t>
      </w:r>
      <w:r w:rsidR="00A3177F" w:rsidRPr="00C810CF">
        <w:rPr>
          <w:rFonts w:ascii="Times New Roman" w:hAnsi="Times New Roman"/>
          <w:sz w:val="24"/>
          <w:szCs w:val="24"/>
          <w:lang w:val="sl-SI"/>
        </w:rPr>
        <w:t>:</w:t>
      </w:r>
    </w:p>
    <w:p w:rsidR="00896FDB" w:rsidRDefault="00AA374E" w:rsidP="00FB547A">
      <w:pPr>
        <w:pStyle w:val="BodyText22"/>
        <w:ind w:left="0"/>
        <w:jc w:val="right"/>
        <w:rPr>
          <w:rFonts w:ascii="Calibri" w:hAnsi="Calibri" w:cs="Calibri"/>
          <w:sz w:val="24"/>
          <w:szCs w:val="24"/>
          <w:lang w:val="sl-SI"/>
        </w:rPr>
      </w:pPr>
      <w:r>
        <w:rPr>
          <w:rFonts w:ascii="Times New Roman" w:hAnsi="Times New Roman"/>
          <w:sz w:val="24"/>
          <w:szCs w:val="24"/>
          <w:lang w:val="sl-SI"/>
        </w:rPr>
        <w:t xml:space="preserve">                                                                                    </w:t>
      </w:r>
      <w:r w:rsidR="00150D0C">
        <w:rPr>
          <w:rFonts w:ascii="Times New Roman" w:hAnsi="Times New Roman"/>
          <w:sz w:val="24"/>
          <w:szCs w:val="24"/>
          <w:lang w:val="sl-SI"/>
        </w:rPr>
        <w:tab/>
        <w:t>Janez Lavre</w:t>
      </w:r>
      <w:r w:rsidR="00A3177F" w:rsidRPr="00C810CF">
        <w:rPr>
          <w:rFonts w:ascii="Times New Roman" w:hAnsi="Times New Roman"/>
          <w:sz w:val="24"/>
          <w:szCs w:val="24"/>
          <w:lang w:val="sl-SI"/>
        </w:rPr>
        <w:t>, dr.</w:t>
      </w:r>
      <w:r>
        <w:rPr>
          <w:rFonts w:ascii="Times New Roman" w:hAnsi="Times New Roman"/>
          <w:sz w:val="24"/>
          <w:szCs w:val="24"/>
          <w:lang w:val="sl-SI"/>
        </w:rPr>
        <w:t xml:space="preserve"> </w:t>
      </w:r>
      <w:r w:rsidR="00A3177F" w:rsidRPr="00C810CF">
        <w:rPr>
          <w:rFonts w:ascii="Times New Roman" w:hAnsi="Times New Roman"/>
          <w:sz w:val="24"/>
          <w:szCs w:val="24"/>
          <w:lang w:val="sl-SI"/>
        </w:rPr>
        <w:t>med.</w:t>
      </w:r>
      <w:r w:rsidR="00064945" w:rsidRPr="009D3E7D">
        <w:rPr>
          <w:rFonts w:ascii="Calibri" w:hAnsi="Calibri" w:cs="Calibri"/>
          <w:sz w:val="24"/>
          <w:szCs w:val="24"/>
          <w:lang w:val="sl-SI"/>
        </w:rPr>
        <w:t xml:space="preserve">  </w:t>
      </w:r>
    </w:p>
    <w:p w:rsidR="0076043E" w:rsidRDefault="0076043E" w:rsidP="00FB547A">
      <w:pPr>
        <w:pStyle w:val="BodyText22"/>
        <w:ind w:left="0"/>
        <w:jc w:val="right"/>
        <w:rPr>
          <w:rFonts w:ascii="Calibri" w:hAnsi="Calibri" w:cs="Calibri"/>
          <w:sz w:val="24"/>
          <w:szCs w:val="24"/>
          <w:lang w:val="sl-SI"/>
        </w:rPr>
      </w:pPr>
    </w:p>
    <w:p w:rsidR="00A61448" w:rsidRDefault="00A61448" w:rsidP="00FB547A">
      <w:pPr>
        <w:pStyle w:val="BodyText22"/>
        <w:ind w:left="0"/>
        <w:jc w:val="right"/>
        <w:rPr>
          <w:rFonts w:ascii="Calibri" w:hAnsi="Calibri" w:cs="Calibri"/>
          <w:sz w:val="24"/>
          <w:szCs w:val="24"/>
          <w:lang w:val="sl-SI"/>
        </w:rPr>
      </w:pPr>
    </w:p>
    <w:p w:rsidR="006002A7" w:rsidRDefault="006002A7" w:rsidP="00FB547A">
      <w:pPr>
        <w:pStyle w:val="BodyText22"/>
        <w:ind w:left="0"/>
        <w:jc w:val="right"/>
        <w:rPr>
          <w:rFonts w:ascii="Calibri" w:hAnsi="Calibri" w:cs="Calibri"/>
          <w:sz w:val="24"/>
          <w:szCs w:val="24"/>
          <w:lang w:val="sl-SI"/>
        </w:rPr>
      </w:pPr>
    </w:p>
    <w:p w:rsidR="006002A7" w:rsidRDefault="006002A7" w:rsidP="00FB547A">
      <w:pPr>
        <w:pStyle w:val="BodyText22"/>
        <w:ind w:left="0"/>
        <w:jc w:val="right"/>
        <w:rPr>
          <w:rFonts w:ascii="Calibri" w:hAnsi="Calibri" w:cs="Calibri"/>
          <w:sz w:val="24"/>
          <w:szCs w:val="24"/>
          <w:lang w:val="sl-SI"/>
        </w:rPr>
      </w:pPr>
    </w:p>
    <w:p w:rsidR="00744682" w:rsidRDefault="00744682" w:rsidP="000D354C">
      <w:pPr>
        <w:pStyle w:val="BodyText22"/>
        <w:ind w:left="0"/>
        <w:rPr>
          <w:rFonts w:ascii="Calibri" w:hAnsi="Calibri" w:cs="Calibri"/>
          <w:sz w:val="24"/>
          <w:szCs w:val="24"/>
          <w:lang w:val="sl-SI"/>
        </w:rPr>
      </w:pPr>
    </w:p>
    <w:p w:rsidR="00064945" w:rsidRDefault="009A1D54" w:rsidP="00777709">
      <w:pPr>
        <w:pStyle w:val="Naslov1"/>
        <w:numPr>
          <w:ilvl w:val="0"/>
          <w:numId w:val="9"/>
        </w:numPr>
        <w:rPr>
          <w:sz w:val="28"/>
          <w:szCs w:val="28"/>
        </w:rPr>
      </w:pPr>
      <w:bookmarkStart w:id="96" w:name="_Toc456003823"/>
      <w:bookmarkStart w:id="97" w:name="_Toc515428810"/>
      <w:r w:rsidRPr="00B82BBC">
        <w:rPr>
          <w:sz w:val="28"/>
          <w:szCs w:val="28"/>
        </w:rPr>
        <w:lastRenderedPageBreak/>
        <w:t xml:space="preserve">TEHNIČNE SPECIFIKACIJE </w:t>
      </w:r>
      <w:r w:rsidR="00064945" w:rsidRPr="00B82BBC">
        <w:rPr>
          <w:sz w:val="28"/>
          <w:szCs w:val="28"/>
        </w:rPr>
        <w:t>PREDMET</w:t>
      </w:r>
      <w:r w:rsidRPr="00B82BBC">
        <w:rPr>
          <w:sz w:val="28"/>
          <w:szCs w:val="28"/>
        </w:rPr>
        <w:t>A</w:t>
      </w:r>
      <w:r w:rsidR="00064945" w:rsidRPr="00B82BBC">
        <w:rPr>
          <w:sz w:val="28"/>
          <w:szCs w:val="28"/>
        </w:rPr>
        <w:t xml:space="preserve">  JAVNEGA  NAROČILA</w:t>
      </w:r>
      <w:bookmarkEnd w:id="96"/>
      <w:bookmarkEnd w:id="97"/>
    </w:p>
    <w:p w:rsidR="006307D8" w:rsidRDefault="006307D8" w:rsidP="006307D8">
      <w:pPr>
        <w:jc w:val="both"/>
        <w:rPr>
          <w:rFonts w:ascii="Times New Roman" w:hAnsi="Times New Roman"/>
        </w:rPr>
      </w:pPr>
      <w:r w:rsidRPr="006307D8">
        <w:rPr>
          <w:rFonts w:ascii="Times New Roman" w:hAnsi="Times New Roman"/>
        </w:rPr>
        <w:t xml:space="preserve">Predmet razpisa je najem licenc programske opreme Microsoft po </w:t>
      </w:r>
      <w:proofErr w:type="spellStart"/>
      <w:r w:rsidRPr="006307D8">
        <w:rPr>
          <w:rFonts w:ascii="Times New Roman" w:hAnsi="Times New Roman"/>
        </w:rPr>
        <w:t>Enterprise</w:t>
      </w:r>
      <w:proofErr w:type="spellEnd"/>
      <w:r w:rsidRPr="006307D8">
        <w:rPr>
          <w:rFonts w:ascii="Times New Roman" w:hAnsi="Times New Roman"/>
        </w:rPr>
        <w:t xml:space="preserve"> </w:t>
      </w:r>
      <w:proofErr w:type="spellStart"/>
      <w:r w:rsidRPr="006307D8">
        <w:rPr>
          <w:rFonts w:ascii="Times New Roman" w:hAnsi="Times New Roman"/>
        </w:rPr>
        <w:t>Agreement</w:t>
      </w:r>
      <w:proofErr w:type="spellEnd"/>
      <w:r w:rsidRPr="006307D8">
        <w:rPr>
          <w:rFonts w:ascii="Times New Roman" w:hAnsi="Times New Roman"/>
        </w:rPr>
        <w:t xml:space="preserve"> </w:t>
      </w:r>
      <w:proofErr w:type="spellStart"/>
      <w:r w:rsidRPr="006307D8">
        <w:rPr>
          <w:rFonts w:ascii="Times New Roman" w:hAnsi="Times New Roman"/>
        </w:rPr>
        <w:t>Subscription</w:t>
      </w:r>
      <w:proofErr w:type="spellEnd"/>
      <w:r w:rsidRPr="006307D8">
        <w:rPr>
          <w:rFonts w:ascii="Times New Roman" w:hAnsi="Times New Roman"/>
        </w:rPr>
        <w:t xml:space="preserve"> O365 (tabela v nadaljevanju) za obdobje treh (3) let (od 01.01.20</w:t>
      </w:r>
      <w:r>
        <w:rPr>
          <w:rFonts w:ascii="Times New Roman" w:hAnsi="Times New Roman"/>
        </w:rPr>
        <w:t>20 do 31.12.2022</w:t>
      </w:r>
      <w:r w:rsidRPr="006307D8">
        <w:rPr>
          <w:rFonts w:ascii="Times New Roman" w:hAnsi="Times New Roman"/>
        </w:rPr>
        <w:t>) za potrebe Sp</w:t>
      </w:r>
      <w:r>
        <w:rPr>
          <w:rFonts w:ascii="Times New Roman" w:hAnsi="Times New Roman"/>
        </w:rPr>
        <w:t>lošne bolnišnice Slovenj Gradec:</w:t>
      </w:r>
    </w:p>
    <w:p w:rsidR="006307D8" w:rsidRPr="006307D8" w:rsidRDefault="006307D8" w:rsidP="006307D8">
      <w:pPr>
        <w:jc w:val="both"/>
        <w:rPr>
          <w:rFonts w:ascii="Times New Roman" w:hAnsi="Times New Roman"/>
        </w:rPr>
      </w:pPr>
    </w:p>
    <w:tbl>
      <w:tblPr>
        <w:tblW w:w="930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40"/>
        <w:gridCol w:w="6040"/>
        <w:gridCol w:w="1720"/>
      </w:tblGrid>
      <w:tr w:rsidR="00AA49F2" w:rsidRPr="00AA49F2" w:rsidTr="00AA49F2">
        <w:trPr>
          <w:trHeight w:val="330"/>
        </w:trPr>
        <w:tc>
          <w:tcPr>
            <w:tcW w:w="1540" w:type="dxa"/>
            <w:shd w:val="clear" w:color="auto" w:fill="auto"/>
            <w:noWrap/>
            <w:vAlign w:val="bottom"/>
            <w:hideMark/>
          </w:tcPr>
          <w:p w:rsidR="00AA49F2" w:rsidRPr="00AA49F2" w:rsidRDefault="00AA49F2" w:rsidP="00AA49F2">
            <w:pPr>
              <w:jc w:val="center"/>
              <w:rPr>
                <w:rFonts w:ascii="Times New Roman" w:hAnsi="Times New Roman"/>
                <w:b/>
                <w:bCs/>
              </w:rPr>
            </w:pPr>
            <w:r w:rsidRPr="00AA49F2">
              <w:rPr>
                <w:rFonts w:ascii="Times New Roman" w:hAnsi="Times New Roman"/>
                <w:b/>
                <w:bCs/>
              </w:rPr>
              <w:t>Koda</w:t>
            </w:r>
          </w:p>
        </w:tc>
        <w:tc>
          <w:tcPr>
            <w:tcW w:w="6040" w:type="dxa"/>
            <w:shd w:val="clear" w:color="auto" w:fill="auto"/>
            <w:noWrap/>
            <w:vAlign w:val="bottom"/>
            <w:hideMark/>
          </w:tcPr>
          <w:p w:rsidR="00AA49F2" w:rsidRPr="00AA49F2" w:rsidRDefault="00AA49F2" w:rsidP="00AA49F2">
            <w:pPr>
              <w:jc w:val="center"/>
              <w:rPr>
                <w:rFonts w:ascii="Times New Roman" w:hAnsi="Times New Roman"/>
                <w:b/>
                <w:bCs/>
              </w:rPr>
            </w:pPr>
            <w:r w:rsidRPr="00AA49F2">
              <w:rPr>
                <w:rFonts w:ascii="Times New Roman" w:hAnsi="Times New Roman"/>
                <w:b/>
                <w:bCs/>
              </w:rPr>
              <w:t>Opis</w:t>
            </w:r>
          </w:p>
        </w:tc>
        <w:tc>
          <w:tcPr>
            <w:tcW w:w="1720" w:type="dxa"/>
            <w:shd w:val="clear" w:color="auto" w:fill="auto"/>
            <w:noWrap/>
            <w:vAlign w:val="bottom"/>
            <w:hideMark/>
          </w:tcPr>
          <w:p w:rsidR="00AA49F2" w:rsidRPr="00AA49F2" w:rsidRDefault="00AA49F2" w:rsidP="00AA49F2">
            <w:pPr>
              <w:jc w:val="center"/>
              <w:rPr>
                <w:rFonts w:ascii="Times New Roman" w:hAnsi="Times New Roman"/>
                <w:b/>
                <w:bCs/>
              </w:rPr>
            </w:pPr>
            <w:r w:rsidRPr="00AA49F2">
              <w:rPr>
                <w:rFonts w:ascii="Times New Roman" w:hAnsi="Times New Roman"/>
                <w:b/>
                <w:bCs/>
              </w:rPr>
              <w:t>Količina</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KV3-00356</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proofErr w:type="spellStart"/>
            <w:r w:rsidRPr="00AA49F2">
              <w:rPr>
                <w:rFonts w:ascii="Times New Roman" w:hAnsi="Times New Roman"/>
                <w:color w:val="000000"/>
              </w:rPr>
              <w:t>WINENTperDVC</w:t>
            </w:r>
            <w:proofErr w:type="spellEnd"/>
            <w:r w:rsidRPr="00AA49F2">
              <w:rPr>
                <w:rFonts w:ascii="Times New Roman" w:hAnsi="Times New Roman"/>
                <w:color w:val="000000"/>
              </w:rPr>
              <w:t xml:space="preserve"> ALNG </w:t>
            </w:r>
            <w:proofErr w:type="spellStart"/>
            <w:r w:rsidRPr="00AA49F2">
              <w:rPr>
                <w:rFonts w:ascii="Times New Roman" w:hAnsi="Times New Roman"/>
                <w:color w:val="000000"/>
              </w:rPr>
              <w:t>UpgrdSAPk</w:t>
            </w:r>
            <w:proofErr w:type="spellEnd"/>
            <w:r w:rsidRPr="00AA49F2">
              <w:rPr>
                <w:rFonts w:ascii="Times New Roman" w:hAnsi="Times New Roman"/>
                <w:color w:val="000000"/>
              </w:rPr>
              <w:t xml:space="preserve"> MVL </w:t>
            </w:r>
            <w:proofErr w:type="spellStart"/>
            <w:r w:rsidRPr="00AA49F2">
              <w:rPr>
                <w:rFonts w:ascii="Times New Roman" w:hAnsi="Times New Roman"/>
                <w:color w:val="000000"/>
              </w:rPr>
              <w:t>Pltfrm</w:t>
            </w:r>
            <w:proofErr w:type="spellEnd"/>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350</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AAA-12415</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 xml:space="preserve">CoreCALBridgeO365 ALNG </w:t>
            </w:r>
            <w:proofErr w:type="spellStart"/>
            <w:r w:rsidRPr="00AA49F2">
              <w:rPr>
                <w:rFonts w:ascii="Times New Roman" w:hAnsi="Times New Roman"/>
                <w:color w:val="000000"/>
              </w:rPr>
              <w:t>SubsVL</w:t>
            </w:r>
            <w:proofErr w:type="spellEnd"/>
            <w:r w:rsidRPr="00AA49F2">
              <w:rPr>
                <w:rFonts w:ascii="Times New Roman" w:hAnsi="Times New Roman"/>
                <w:color w:val="000000"/>
              </w:rPr>
              <w:t xml:space="preserve"> MVL </w:t>
            </w:r>
            <w:proofErr w:type="spellStart"/>
            <w:r w:rsidRPr="00AA49F2">
              <w:rPr>
                <w:rFonts w:ascii="Times New Roman" w:hAnsi="Times New Roman"/>
                <w:color w:val="000000"/>
              </w:rPr>
              <w:t>Pltfrm</w:t>
            </w:r>
            <w:proofErr w:type="spellEnd"/>
            <w:r w:rsidRPr="00AA49F2">
              <w:rPr>
                <w:rFonts w:ascii="Times New Roman" w:hAnsi="Times New Roman"/>
                <w:color w:val="000000"/>
              </w:rPr>
              <w:t xml:space="preserve"> </w:t>
            </w:r>
            <w:proofErr w:type="spellStart"/>
            <w:r w:rsidRPr="00AA49F2">
              <w:rPr>
                <w:rFonts w:ascii="Times New Roman" w:hAnsi="Times New Roman"/>
                <w:color w:val="000000"/>
              </w:rPr>
              <w:t>PerUsr</w:t>
            </w:r>
            <w:proofErr w:type="spellEnd"/>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350</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AAA-10758</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 xml:space="preserve">O365E3FromSA </w:t>
            </w:r>
            <w:proofErr w:type="spellStart"/>
            <w:r w:rsidRPr="00AA49F2">
              <w:rPr>
                <w:rFonts w:ascii="Times New Roman" w:hAnsi="Times New Roman"/>
                <w:color w:val="000000"/>
              </w:rPr>
              <w:t>ShrdSvr</w:t>
            </w:r>
            <w:proofErr w:type="spellEnd"/>
            <w:r w:rsidRPr="00AA49F2">
              <w:rPr>
                <w:rFonts w:ascii="Times New Roman" w:hAnsi="Times New Roman"/>
                <w:color w:val="000000"/>
              </w:rPr>
              <w:t xml:space="preserve"> ALNG </w:t>
            </w:r>
            <w:proofErr w:type="spellStart"/>
            <w:r w:rsidRPr="00AA49F2">
              <w:rPr>
                <w:rFonts w:ascii="Times New Roman" w:hAnsi="Times New Roman"/>
                <w:color w:val="000000"/>
              </w:rPr>
              <w:t>SubsVL</w:t>
            </w:r>
            <w:proofErr w:type="spellEnd"/>
            <w:r w:rsidRPr="00AA49F2">
              <w:rPr>
                <w:rFonts w:ascii="Times New Roman" w:hAnsi="Times New Roman"/>
                <w:color w:val="000000"/>
              </w:rPr>
              <w:t xml:space="preserve"> MVL </w:t>
            </w:r>
            <w:proofErr w:type="spellStart"/>
            <w:r w:rsidRPr="00AA49F2">
              <w:rPr>
                <w:rFonts w:ascii="Times New Roman" w:hAnsi="Times New Roman"/>
                <w:color w:val="000000"/>
              </w:rPr>
              <w:t>PerUsr</w:t>
            </w:r>
            <w:proofErr w:type="spellEnd"/>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318</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AAA-10842</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 xml:space="preserve">O365E3 </w:t>
            </w:r>
            <w:proofErr w:type="spellStart"/>
            <w:r w:rsidRPr="00AA49F2">
              <w:rPr>
                <w:rFonts w:ascii="Times New Roman" w:hAnsi="Times New Roman"/>
                <w:color w:val="000000"/>
              </w:rPr>
              <w:t>ShrdSvr</w:t>
            </w:r>
            <w:proofErr w:type="spellEnd"/>
            <w:r w:rsidRPr="00AA49F2">
              <w:rPr>
                <w:rFonts w:ascii="Times New Roman" w:hAnsi="Times New Roman"/>
                <w:color w:val="000000"/>
              </w:rPr>
              <w:t xml:space="preserve"> ALNG </w:t>
            </w:r>
            <w:proofErr w:type="spellStart"/>
            <w:r w:rsidRPr="00AA49F2">
              <w:rPr>
                <w:rFonts w:ascii="Times New Roman" w:hAnsi="Times New Roman"/>
                <w:color w:val="000000"/>
              </w:rPr>
              <w:t>SubsVL</w:t>
            </w:r>
            <w:proofErr w:type="spellEnd"/>
            <w:r w:rsidRPr="00AA49F2">
              <w:rPr>
                <w:rFonts w:ascii="Times New Roman" w:hAnsi="Times New Roman"/>
                <w:color w:val="000000"/>
              </w:rPr>
              <w:t xml:space="preserve"> MVL </w:t>
            </w:r>
            <w:proofErr w:type="spellStart"/>
            <w:r w:rsidRPr="00AA49F2">
              <w:rPr>
                <w:rFonts w:ascii="Times New Roman" w:hAnsi="Times New Roman"/>
                <w:color w:val="000000"/>
              </w:rPr>
              <w:t>PerUsr</w:t>
            </w:r>
            <w:proofErr w:type="spellEnd"/>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32</w:t>
            </w:r>
          </w:p>
        </w:tc>
      </w:tr>
      <w:tr w:rsidR="00AA49F2" w:rsidRPr="00AA49F2" w:rsidTr="00AA49F2">
        <w:trPr>
          <w:trHeight w:val="375"/>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AAA-12417</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 xml:space="preserve">CoreCALBridgeO365FromSA ALNG </w:t>
            </w:r>
            <w:proofErr w:type="spellStart"/>
            <w:r w:rsidRPr="00AA49F2">
              <w:rPr>
                <w:rFonts w:ascii="Times New Roman" w:hAnsi="Times New Roman"/>
                <w:color w:val="000000"/>
              </w:rPr>
              <w:t>SubsVL</w:t>
            </w:r>
            <w:proofErr w:type="spellEnd"/>
            <w:r w:rsidRPr="00AA49F2">
              <w:rPr>
                <w:rFonts w:ascii="Times New Roman" w:hAnsi="Times New Roman"/>
                <w:color w:val="000000"/>
              </w:rPr>
              <w:t xml:space="preserve"> MVL </w:t>
            </w:r>
            <w:proofErr w:type="spellStart"/>
            <w:r w:rsidRPr="00AA49F2">
              <w:rPr>
                <w:rFonts w:ascii="Times New Roman" w:hAnsi="Times New Roman"/>
                <w:color w:val="000000"/>
              </w:rPr>
              <w:t>Pltfrm</w:t>
            </w:r>
            <w:proofErr w:type="spellEnd"/>
            <w:r w:rsidRPr="00AA49F2">
              <w:rPr>
                <w:rFonts w:ascii="Times New Roman" w:hAnsi="Times New Roman"/>
                <w:color w:val="000000"/>
              </w:rPr>
              <w:t xml:space="preserve"> </w:t>
            </w:r>
            <w:proofErr w:type="spellStart"/>
            <w:r w:rsidRPr="00AA49F2">
              <w:rPr>
                <w:rFonts w:ascii="Times New Roman" w:hAnsi="Times New Roman"/>
                <w:color w:val="000000"/>
              </w:rPr>
              <w:t>PerUsr</w:t>
            </w:r>
            <w:proofErr w:type="spellEnd"/>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318</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269-12445</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proofErr w:type="spellStart"/>
            <w:r w:rsidRPr="00AA49F2">
              <w:rPr>
                <w:rFonts w:ascii="Times New Roman" w:hAnsi="Times New Roman"/>
                <w:color w:val="000000"/>
              </w:rPr>
              <w:t>OfficeProPlus</w:t>
            </w:r>
            <w:proofErr w:type="spellEnd"/>
            <w:r w:rsidRPr="00AA49F2">
              <w:rPr>
                <w:rFonts w:ascii="Times New Roman" w:hAnsi="Times New Roman"/>
                <w:color w:val="000000"/>
              </w:rPr>
              <w:t xml:space="preserve"> ALNG </w:t>
            </w:r>
            <w:proofErr w:type="spellStart"/>
            <w:r w:rsidRPr="00AA49F2">
              <w:rPr>
                <w:rFonts w:ascii="Times New Roman" w:hAnsi="Times New Roman"/>
                <w:color w:val="000000"/>
              </w:rPr>
              <w:t>LicSAPk</w:t>
            </w:r>
            <w:proofErr w:type="spellEnd"/>
            <w:r w:rsidRPr="00AA49F2">
              <w:rPr>
                <w:rFonts w:ascii="Times New Roman" w:hAnsi="Times New Roman"/>
                <w:color w:val="000000"/>
              </w:rPr>
              <w:t xml:space="preserve"> MVL </w:t>
            </w:r>
            <w:proofErr w:type="spellStart"/>
            <w:r w:rsidRPr="00AA49F2">
              <w:rPr>
                <w:rFonts w:ascii="Times New Roman" w:hAnsi="Times New Roman"/>
                <w:color w:val="000000"/>
              </w:rPr>
              <w:t>Pltfrm</w:t>
            </w:r>
            <w:proofErr w:type="spellEnd"/>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5</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KV3-00356</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proofErr w:type="spellStart"/>
            <w:r w:rsidRPr="00AA49F2">
              <w:rPr>
                <w:rFonts w:ascii="Times New Roman" w:hAnsi="Times New Roman"/>
                <w:color w:val="000000"/>
              </w:rPr>
              <w:t>WINENTperDVC</w:t>
            </w:r>
            <w:proofErr w:type="spellEnd"/>
            <w:r w:rsidRPr="00AA49F2">
              <w:rPr>
                <w:rFonts w:ascii="Times New Roman" w:hAnsi="Times New Roman"/>
                <w:color w:val="000000"/>
              </w:rPr>
              <w:t xml:space="preserve"> ALNG </w:t>
            </w:r>
            <w:proofErr w:type="spellStart"/>
            <w:r w:rsidRPr="00AA49F2">
              <w:rPr>
                <w:rFonts w:ascii="Times New Roman" w:hAnsi="Times New Roman"/>
                <w:color w:val="000000"/>
              </w:rPr>
              <w:t>UpgrdSAPk</w:t>
            </w:r>
            <w:proofErr w:type="spellEnd"/>
            <w:r w:rsidRPr="00AA49F2">
              <w:rPr>
                <w:rFonts w:ascii="Times New Roman" w:hAnsi="Times New Roman"/>
                <w:color w:val="000000"/>
              </w:rPr>
              <w:t xml:space="preserve"> MVL </w:t>
            </w:r>
            <w:proofErr w:type="spellStart"/>
            <w:r w:rsidRPr="00AA49F2">
              <w:rPr>
                <w:rFonts w:ascii="Times New Roman" w:hAnsi="Times New Roman"/>
                <w:color w:val="000000"/>
              </w:rPr>
              <w:t>Pltfrm</w:t>
            </w:r>
            <w:proofErr w:type="spellEnd"/>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5</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W06-01063</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proofErr w:type="spellStart"/>
            <w:r w:rsidRPr="00AA49F2">
              <w:rPr>
                <w:rFonts w:ascii="Times New Roman" w:hAnsi="Times New Roman"/>
                <w:color w:val="000000"/>
              </w:rPr>
              <w:t>CoreCAL</w:t>
            </w:r>
            <w:proofErr w:type="spellEnd"/>
            <w:r w:rsidRPr="00AA49F2">
              <w:rPr>
                <w:rFonts w:ascii="Times New Roman" w:hAnsi="Times New Roman"/>
                <w:color w:val="000000"/>
              </w:rPr>
              <w:t xml:space="preserve"> ALNG </w:t>
            </w:r>
            <w:proofErr w:type="spellStart"/>
            <w:r w:rsidRPr="00AA49F2">
              <w:rPr>
                <w:rFonts w:ascii="Times New Roman" w:hAnsi="Times New Roman"/>
                <w:color w:val="000000"/>
              </w:rPr>
              <w:t>LicSAPk</w:t>
            </w:r>
            <w:proofErr w:type="spellEnd"/>
            <w:r w:rsidRPr="00AA49F2">
              <w:rPr>
                <w:rFonts w:ascii="Times New Roman" w:hAnsi="Times New Roman"/>
                <w:color w:val="000000"/>
              </w:rPr>
              <w:t xml:space="preserve"> MVL </w:t>
            </w:r>
            <w:proofErr w:type="spellStart"/>
            <w:r w:rsidRPr="00AA49F2">
              <w:rPr>
                <w:rFonts w:ascii="Times New Roman" w:hAnsi="Times New Roman"/>
                <w:color w:val="000000"/>
              </w:rPr>
              <w:t>Pltfrm</w:t>
            </w:r>
            <w:proofErr w:type="spellEnd"/>
            <w:r w:rsidRPr="00AA49F2">
              <w:rPr>
                <w:rFonts w:ascii="Times New Roman" w:hAnsi="Times New Roman"/>
                <w:color w:val="000000"/>
              </w:rPr>
              <w:t xml:space="preserve"> </w:t>
            </w:r>
            <w:proofErr w:type="spellStart"/>
            <w:r w:rsidRPr="00AA49F2">
              <w:rPr>
                <w:rFonts w:ascii="Times New Roman" w:hAnsi="Times New Roman"/>
                <w:color w:val="000000"/>
              </w:rPr>
              <w:t>DvcCAL</w:t>
            </w:r>
            <w:proofErr w:type="spellEnd"/>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5</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MX3-00115</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proofErr w:type="spellStart"/>
            <w:r w:rsidRPr="00AA49F2">
              <w:rPr>
                <w:rFonts w:ascii="Times New Roman" w:hAnsi="Times New Roman"/>
                <w:color w:val="000000"/>
              </w:rPr>
              <w:t>VSEntSubMSDN</w:t>
            </w:r>
            <w:proofErr w:type="spellEnd"/>
            <w:r w:rsidRPr="00AA49F2">
              <w:rPr>
                <w:rFonts w:ascii="Times New Roman" w:hAnsi="Times New Roman"/>
                <w:color w:val="000000"/>
              </w:rPr>
              <w:t xml:space="preserve"> ALNG </w:t>
            </w:r>
            <w:proofErr w:type="spellStart"/>
            <w:r w:rsidRPr="00AA49F2">
              <w:rPr>
                <w:rFonts w:ascii="Times New Roman" w:hAnsi="Times New Roman"/>
                <w:color w:val="000000"/>
              </w:rPr>
              <w:t>LicSAPk</w:t>
            </w:r>
            <w:proofErr w:type="spellEnd"/>
            <w:r w:rsidRPr="00AA49F2">
              <w:rPr>
                <w:rFonts w:ascii="Times New Roman" w:hAnsi="Times New Roman"/>
                <w:color w:val="000000"/>
              </w:rPr>
              <w:t xml:space="preserve"> MVL</w:t>
            </w:r>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2</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395-02412</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proofErr w:type="spellStart"/>
            <w:r w:rsidRPr="00AA49F2">
              <w:rPr>
                <w:rFonts w:ascii="Times New Roman" w:hAnsi="Times New Roman"/>
                <w:color w:val="000000"/>
              </w:rPr>
              <w:t>ExchgSvrEnt</w:t>
            </w:r>
            <w:proofErr w:type="spellEnd"/>
            <w:r w:rsidRPr="00AA49F2">
              <w:rPr>
                <w:rFonts w:ascii="Times New Roman" w:hAnsi="Times New Roman"/>
                <w:color w:val="000000"/>
              </w:rPr>
              <w:t xml:space="preserve"> ALNG </w:t>
            </w:r>
            <w:proofErr w:type="spellStart"/>
            <w:r w:rsidRPr="00AA49F2">
              <w:rPr>
                <w:rFonts w:ascii="Times New Roman" w:hAnsi="Times New Roman"/>
                <w:color w:val="000000"/>
              </w:rPr>
              <w:t>LicSAPk</w:t>
            </w:r>
            <w:proofErr w:type="spellEnd"/>
            <w:r w:rsidRPr="00AA49F2">
              <w:rPr>
                <w:rFonts w:ascii="Times New Roman" w:hAnsi="Times New Roman"/>
                <w:color w:val="000000"/>
              </w:rPr>
              <w:t xml:space="preserve"> MVL</w:t>
            </w:r>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2</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312-02177</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proofErr w:type="spellStart"/>
            <w:r w:rsidRPr="00AA49F2">
              <w:rPr>
                <w:rFonts w:ascii="Times New Roman" w:hAnsi="Times New Roman"/>
                <w:color w:val="000000"/>
              </w:rPr>
              <w:t>ExchgSvrStd</w:t>
            </w:r>
            <w:proofErr w:type="spellEnd"/>
            <w:r w:rsidRPr="00AA49F2">
              <w:rPr>
                <w:rFonts w:ascii="Times New Roman" w:hAnsi="Times New Roman"/>
                <w:color w:val="000000"/>
              </w:rPr>
              <w:t xml:space="preserve"> ALNG </w:t>
            </w:r>
            <w:proofErr w:type="spellStart"/>
            <w:r w:rsidRPr="00AA49F2">
              <w:rPr>
                <w:rFonts w:ascii="Times New Roman" w:hAnsi="Times New Roman"/>
                <w:color w:val="000000"/>
              </w:rPr>
              <w:t>LicSAPk</w:t>
            </w:r>
            <w:proofErr w:type="spellEnd"/>
            <w:r w:rsidRPr="00AA49F2">
              <w:rPr>
                <w:rFonts w:ascii="Times New Roman" w:hAnsi="Times New Roman"/>
                <w:color w:val="000000"/>
              </w:rPr>
              <w:t xml:space="preserve"> MVL</w:t>
            </w:r>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0</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5HU-00215</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proofErr w:type="spellStart"/>
            <w:r w:rsidRPr="00AA49F2">
              <w:rPr>
                <w:rFonts w:ascii="Times New Roman" w:hAnsi="Times New Roman"/>
                <w:color w:val="000000"/>
              </w:rPr>
              <w:t>SfBSvr</w:t>
            </w:r>
            <w:proofErr w:type="spellEnd"/>
            <w:r w:rsidRPr="00AA49F2">
              <w:rPr>
                <w:rFonts w:ascii="Times New Roman" w:hAnsi="Times New Roman"/>
                <w:color w:val="000000"/>
              </w:rPr>
              <w:t xml:space="preserve"> ALNG </w:t>
            </w:r>
            <w:proofErr w:type="spellStart"/>
            <w:r w:rsidRPr="00AA49F2">
              <w:rPr>
                <w:rFonts w:ascii="Times New Roman" w:hAnsi="Times New Roman"/>
                <w:color w:val="000000"/>
              </w:rPr>
              <w:t>LicSAPk</w:t>
            </w:r>
            <w:proofErr w:type="spellEnd"/>
            <w:r w:rsidRPr="00AA49F2">
              <w:rPr>
                <w:rFonts w:ascii="Times New Roman" w:hAnsi="Times New Roman"/>
                <w:color w:val="000000"/>
              </w:rPr>
              <w:t xml:space="preserve"> MVL</w:t>
            </w:r>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1</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359-00765</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 xml:space="preserve">SQLCAL ALNG </w:t>
            </w:r>
            <w:proofErr w:type="spellStart"/>
            <w:r w:rsidRPr="00AA49F2">
              <w:rPr>
                <w:rFonts w:ascii="Times New Roman" w:hAnsi="Times New Roman"/>
                <w:color w:val="000000"/>
              </w:rPr>
              <w:t>LicSAPk</w:t>
            </w:r>
            <w:proofErr w:type="spellEnd"/>
            <w:r w:rsidRPr="00AA49F2">
              <w:rPr>
                <w:rFonts w:ascii="Times New Roman" w:hAnsi="Times New Roman"/>
                <w:color w:val="000000"/>
              </w:rPr>
              <w:t xml:space="preserve"> MVL </w:t>
            </w:r>
            <w:proofErr w:type="spellStart"/>
            <w:r w:rsidRPr="00AA49F2">
              <w:rPr>
                <w:rFonts w:ascii="Times New Roman" w:hAnsi="Times New Roman"/>
                <w:color w:val="000000"/>
              </w:rPr>
              <w:t>DvcCAL</w:t>
            </w:r>
            <w:proofErr w:type="spellEnd"/>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35</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228-04437</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proofErr w:type="spellStart"/>
            <w:r w:rsidRPr="00AA49F2">
              <w:rPr>
                <w:rFonts w:ascii="Times New Roman" w:hAnsi="Times New Roman"/>
                <w:color w:val="000000"/>
              </w:rPr>
              <w:t>SQLSvrStd</w:t>
            </w:r>
            <w:proofErr w:type="spellEnd"/>
            <w:r w:rsidRPr="00AA49F2">
              <w:rPr>
                <w:rFonts w:ascii="Times New Roman" w:hAnsi="Times New Roman"/>
                <w:color w:val="000000"/>
              </w:rPr>
              <w:t xml:space="preserve"> ALNG </w:t>
            </w:r>
            <w:proofErr w:type="spellStart"/>
            <w:r w:rsidRPr="00AA49F2">
              <w:rPr>
                <w:rFonts w:ascii="Times New Roman" w:hAnsi="Times New Roman"/>
                <w:color w:val="000000"/>
              </w:rPr>
              <w:t>LicSAPk</w:t>
            </w:r>
            <w:proofErr w:type="spellEnd"/>
            <w:r w:rsidRPr="00AA49F2">
              <w:rPr>
                <w:rFonts w:ascii="Times New Roman" w:hAnsi="Times New Roman"/>
                <w:color w:val="000000"/>
              </w:rPr>
              <w:t xml:space="preserve"> MVL</w:t>
            </w:r>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2</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9GA-00006</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proofErr w:type="spellStart"/>
            <w:r w:rsidRPr="00AA49F2">
              <w:rPr>
                <w:rFonts w:ascii="Times New Roman" w:hAnsi="Times New Roman"/>
                <w:color w:val="000000"/>
              </w:rPr>
              <w:t>CISSteStdCore</w:t>
            </w:r>
            <w:proofErr w:type="spellEnd"/>
            <w:r w:rsidRPr="00AA49F2">
              <w:rPr>
                <w:rFonts w:ascii="Times New Roman" w:hAnsi="Times New Roman"/>
                <w:color w:val="000000"/>
              </w:rPr>
              <w:t xml:space="preserve"> ALNG </w:t>
            </w:r>
            <w:proofErr w:type="spellStart"/>
            <w:r w:rsidRPr="00AA49F2">
              <w:rPr>
                <w:rFonts w:ascii="Times New Roman" w:hAnsi="Times New Roman"/>
                <w:color w:val="000000"/>
              </w:rPr>
              <w:t>LicSAPk</w:t>
            </w:r>
            <w:proofErr w:type="spellEnd"/>
            <w:r w:rsidRPr="00AA49F2">
              <w:rPr>
                <w:rFonts w:ascii="Times New Roman" w:hAnsi="Times New Roman"/>
                <w:color w:val="000000"/>
              </w:rPr>
              <w:t xml:space="preserve"> MVL 2Lic </w:t>
            </w:r>
            <w:proofErr w:type="spellStart"/>
            <w:r w:rsidRPr="00AA49F2">
              <w:rPr>
                <w:rFonts w:ascii="Times New Roman" w:hAnsi="Times New Roman"/>
                <w:color w:val="000000"/>
              </w:rPr>
              <w:t>CoreLic</w:t>
            </w:r>
            <w:proofErr w:type="spellEnd"/>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40</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9GS-00495</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proofErr w:type="spellStart"/>
            <w:r w:rsidRPr="00AA49F2">
              <w:rPr>
                <w:rFonts w:ascii="Times New Roman" w:hAnsi="Times New Roman"/>
                <w:color w:val="000000"/>
              </w:rPr>
              <w:t>CISSteDCCore</w:t>
            </w:r>
            <w:proofErr w:type="spellEnd"/>
            <w:r w:rsidRPr="00AA49F2">
              <w:rPr>
                <w:rFonts w:ascii="Times New Roman" w:hAnsi="Times New Roman"/>
                <w:color w:val="000000"/>
              </w:rPr>
              <w:t xml:space="preserve"> ALNG </w:t>
            </w:r>
            <w:proofErr w:type="spellStart"/>
            <w:r w:rsidRPr="00AA49F2">
              <w:rPr>
                <w:rFonts w:ascii="Times New Roman" w:hAnsi="Times New Roman"/>
                <w:color w:val="000000"/>
              </w:rPr>
              <w:t>LicSAPk</w:t>
            </w:r>
            <w:proofErr w:type="spellEnd"/>
            <w:r w:rsidRPr="00AA49F2">
              <w:rPr>
                <w:rFonts w:ascii="Times New Roman" w:hAnsi="Times New Roman"/>
                <w:color w:val="000000"/>
              </w:rPr>
              <w:t xml:space="preserve"> MVL 2Lic </w:t>
            </w:r>
            <w:proofErr w:type="spellStart"/>
            <w:r w:rsidRPr="00AA49F2">
              <w:rPr>
                <w:rFonts w:ascii="Times New Roman" w:hAnsi="Times New Roman"/>
                <w:color w:val="000000"/>
              </w:rPr>
              <w:t>CoreLic</w:t>
            </w:r>
            <w:proofErr w:type="spellEnd"/>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24</w:t>
            </w:r>
          </w:p>
        </w:tc>
      </w:tr>
      <w:tr w:rsidR="00AA49F2" w:rsidRPr="00AA49F2" w:rsidTr="00AA49F2">
        <w:trPr>
          <w:trHeight w:val="330"/>
        </w:trPr>
        <w:tc>
          <w:tcPr>
            <w:tcW w:w="1540" w:type="dxa"/>
            <w:shd w:val="clear" w:color="auto" w:fill="auto"/>
            <w:noWrap/>
            <w:vAlign w:val="bottom"/>
            <w:hideMark/>
          </w:tcPr>
          <w:p w:rsidR="00AA49F2" w:rsidRPr="00AA49F2" w:rsidRDefault="00AA49F2" w:rsidP="00AA49F2">
            <w:pPr>
              <w:rPr>
                <w:rFonts w:ascii="Times New Roman" w:hAnsi="Times New Roman"/>
                <w:color w:val="000000"/>
              </w:rPr>
            </w:pPr>
            <w:r w:rsidRPr="00AA49F2">
              <w:rPr>
                <w:rFonts w:ascii="Times New Roman" w:hAnsi="Times New Roman"/>
                <w:color w:val="000000"/>
              </w:rPr>
              <w:t>6VC-01251</w:t>
            </w:r>
          </w:p>
        </w:tc>
        <w:tc>
          <w:tcPr>
            <w:tcW w:w="6040" w:type="dxa"/>
            <w:shd w:val="clear" w:color="auto" w:fill="auto"/>
            <w:noWrap/>
            <w:vAlign w:val="bottom"/>
            <w:hideMark/>
          </w:tcPr>
          <w:p w:rsidR="00AA49F2" w:rsidRPr="00AA49F2" w:rsidRDefault="00AA49F2" w:rsidP="00AA49F2">
            <w:pPr>
              <w:rPr>
                <w:rFonts w:ascii="Times New Roman" w:hAnsi="Times New Roman"/>
                <w:color w:val="000000"/>
              </w:rPr>
            </w:pPr>
            <w:proofErr w:type="spellStart"/>
            <w:r w:rsidRPr="00AA49F2">
              <w:rPr>
                <w:rFonts w:ascii="Times New Roman" w:hAnsi="Times New Roman"/>
                <w:color w:val="000000"/>
              </w:rPr>
              <w:t>WinRmtDsktpSrvcsCAL</w:t>
            </w:r>
            <w:proofErr w:type="spellEnd"/>
            <w:r w:rsidRPr="00AA49F2">
              <w:rPr>
                <w:rFonts w:ascii="Times New Roman" w:hAnsi="Times New Roman"/>
                <w:color w:val="000000"/>
              </w:rPr>
              <w:t xml:space="preserve"> ALNG </w:t>
            </w:r>
            <w:proofErr w:type="spellStart"/>
            <w:r w:rsidRPr="00AA49F2">
              <w:rPr>
                <w:rFonts w:ascii="Times New Roman" w:hAnsi="Times New Roman"/>
                <w:color w:val="000000"/>
              </w:rPr>
              <w:t>LicSAPk</w:t>
            </w:r>
            <w:proofErr w:type="spellEnd"/>
            <w:r w:rsidRPr="00AA49F2">
              <w:rPr>
                <w:rFonts w:ascii="Times New Roman" w:hAnsi="Times New Roman"/>
                <w:color w:val="000000"/>
              </w:rPr>
              <w:t xml:space="preserve"> MVL </w:t>
            </w:r>
            <w:proofErr w:type="spellStart"/>
            <w:r w:rsidRPr="00AA49F2">
              <w:rPr>
                <w:rFonts w:ascii="Times New Roman" w:hAnsi="Times New Roman"/>
                <w:color w:val="000000"/>
              </w:rPr>
              <w:t>DvcCAL</w:t>
            </w:r>
            <w:proofErr w:type="spellEnd"/>
          </w:p>
        </w:tc>
        <w:tc>
          <w:tcPr>
            <w:tcW w:w="1720" w:type="dxa"/>
            <w:shd w:val="clear" w:color="auto" w:fill="auto"/>
            <w:noWrap/>
            <w:vAlign w:val="bottom"/>
            <w:hideMark/>
          </w:tcPr>
          <w:p w:rsidR="00AA49F2" w:rsidRPr="00AA49F2" w:rsidRDefault="00AA49F2" w:rsidP="00AA49F2">
            <w:pPr>
              <w:jc w:val="right"/>
              <w:rPr>
                <w:rFonts w:ascii="Times New Roman" w:hAnsi="Times New Roman"/>
                <w:color w:val="000000"/>
              </w:rPr>
            </w:pPr>
            <w:r w:rsidRPr="00AA49F2">
              <w:rPr>
                <w:rFonts w:ascii="Times New Roman" w:hAnsi="Times New Roman"/>
                <w:color w:val="000000"/>
              </w:rPr>
              <w:t>5</w:t>
            </w:r>
          </w:p>
        </w:tc>
      </w:tr>
    </w:tbl>
    <w:p w:rsidR="00FC6316" w:rsidRDefault="00FC6316" w:rsidP="00FC6316">
      <w:pPr>
        <w:spacing w:after="160" w:line="259" w:lineRule="auto"/>
        <w:rPr>
          <w:b/>
          <w:bCs/>
        </w:rPr>
      </w:pPr>
    </w:p>
    <w:p w:rsidR="005B42AF" w:rsidRPr="00CD505D" w:rsidRDefault="005B42AF" w:rsidP="00CD505D">
      <w:pPr>
        <w:spacing w:after="160" w:line="259" w:lineRule="auto"/>
        <w:jc w:val="both"/>
        <w:rPr>
          <w:rFonts w:ascii="Times New Roman" w:hAnsi="Times New Roman"/>
        </w:rPr>
      </w:pPr>
      <w:r w:rsidRPr="00CD505D">
        <w:rPr>
          <w:rFonts w:ascii="Times New Roman" w:hAnsi="Times New Roman"/>
          <w:b/>
          <w:bCs/>
        </w:rPr>
        <w:t>Ponudnik, skupni partner in podizvajalec morajo</w:t>
      </w:r>
      <w:r w:rsidRPr="00CD505D">
        <w:rPr>
          <w:rFonts w:ascii="Times New Roman" w:hAnsi="Times New Roman"/>
        </w:rPr>
        <w:t xml:space="preserve"> imeti pri proizvajalcu programske opreme Microsoft partnerski status LSP (</w:t>
      </w:r>
      <w:proofErr w:type="spellStart"/>
      <w:r w:rsidRPr="00CD505D">
        <w:rPr>
          <w:rFonts w:ascii="Times New Roman" w:hAnsi="Times New Roman"/>
        </w:rPr>
        <w:t>Licensing</w:t>
      </w:r>
      <w:proofErr w:type="spellEnd"/>
      <w:r w:rsidRPr="00CD505D">
        <w:rPr>
          <w:rFonts w:ascii="Times New Roman" w:hAnsi="Times New Roman"/>
        </w:rPr>
        <w:t xml:space="preserve"> </w:t>
      </w:r>
      <w:proofErr w:type="spellStart"/>
      <w:r w:rsidRPr="00CD505D">
        <w:rPr>
          <w:rFonts w:ascii="Times New Roman" w:hAnsi="Times New Roman"/>
        </w:rPr>
        <w:t>Solutions</w:t>
      </w:r>
      <w:proofErr w:type="spellEnd"/>
      <w:r w:rsidRPr="00CD505D">
        <w:rPr>
          <w:rFonts w:ascii="Times New Roman" w:hAnsi="Times New Roman"/>
        </w:rPr>
        <w:t xml:space="preserve"> </w:t>
      </w:r>
      <w:proofErr w:type="spellStart"/>
      <w:r w:rsidRPr="00CD505D">
        <w:rPr>
          <w:rFonts w:ascii="Times New Roman" w:hAnsi="Times New Roman"/>
        </w:rPr>
        <w:t>Provider</w:t>
      </w:r>
      <w:proofErr w:type="spellEnd"/>
      <w:r w:rsidRPr="00CD505D">
        <w:rPr>
          <w:rFonts w:ascii="Times New Roman" w:hAnsi="Times New Roman"/>
        </w:rPr>
        <w:t xml:space="preserve">) za licenciranje velikih organizacij, znotraj EU/EFTA področja (države članice EFTA so Švica, </w:t>
      </w:r>
      <w:proofErr w:type="spellStart"/>
      <w:r w:rsidRPr="00CD505D">
        <w:rPr>
          <w:rFonts w:ascii="Times New Roman" w:hAnsi="Times New Roman"/>
        </w:rPr>
        <w:t>Liechenstein</w:t>
      </w:r>
      <w:proofErr w:type="spellEnd"/>
      <w:r w:rsidRPr="00CD505D">
        <w:rPr>
          <w:rFonts w:ascii="Times New Roman" w:hAnsi="Times New Roman"/>
        </w:rPr>
        <w:t xml:space="preserve">, Norveška in Islandija). </w:t>
      </w:r>
    </w:p>
    <w:p w:rsidR="005B42AF" w:rsidRPr="00CD505D" w:rsidRDefault="00AA49F2" w:rsidP="00CD505D">
      <w:pPr>
        <w:jc w:val="both"/>
        <w:rPr>
          <w:rFonts w:ascii="Times New Roman" w:hAnsi="Times New Roman"/>
        </w:rPr>
      </w:pPr>
      <w:r w:rsidRPr="00AA49F2">
        <w:rPr>
          <w:rFonts w:ascii="Times New Roman" w:hAnsi="Times New Roman"/>
          <w:b/>
        </w:rPr>
        <w:t>DOKAZILO:</w:t>
      </w:r>
      <w:r>
        <w:rPr>
          <w:rFonts w:ascii="Times New Roman" w:hAnsi="Times New Roman"/>
        </w:rPr>
        <w:t xml:space="preserve"> </w:t>
      </w:r>
      <w:r w:rsidR="005B42AF" w:rsidRPr="00CD505D">
        <w:rPr>
          <w:rFonts w:ascii="Times New Roman" w:hAnsi="Times New Roman"/>
        </w:rPr>
        <w:t>Ponudnik predloži v ponudbo pisno potrjeno izjavo proizvajalca oziroma principala programske opreme Microsoft, iz katere mora biti razvidno, da ima ponudnik, partner in vsak nominirani podizvajalec pri proizvajalcu programske opreme Microsoft partnerski status LSP (</w:t>
      </w:r>
      <w:proofErr w:type="spellStart"/>
      <w:r w:rsidR="005B42AF" w:rsidRPr="00CD505D">
        <w:rPr>
          <w:rFonts w:ascii="Times New Roman" w:hAnsi="Times New Roman"/>
        </w:rPr>
        <w:t>Licensing</w:t>
      </w:r>
      <w:proofErr w:type="spellEnd"/>
      <w:r w:rsidR="005B42AF" w:rsidRPr="00CD505D">
        <w:rPr>
          <w:rFonts w:ascii="Times New Roman" w:hAnsi="Times New Roman"/>
        </w:rPr>
        <w:t xml:space="preserve"> </w:t>
      </w:r>
      <w:proofErr w:type="spellStart"/>
      <w:r w:rsidR="005B42AF" w:rsidRPr="00CD505D">
        <w:rPr>
          <w:rFonts w:ascii="Times New Roman" w:hAnsi="Times New Roman"/>
        </w:rPr>
        <w:t>Solutions</w:t>
      </w:r>
      <w:proofErr w:type="spellEnd"/>
      <w:r w:rsidR="005B42AF" w:rsidRPr="00CD505D">
        <w:rPr>
          <w:rFonts w:ascii="Times New Roman" w:hAnsi="Times New Roman"/>
        </w:rPr>
        <w:t xml:space="preserve"> </w:t>
      </w:r>
      <w:proofErr w:type="spellStart"/>
      <w:r w:rsidR="005B42AF" w:rsidRPr="00CD505D">
        <w:rPr>
          <w:rFonts w:ascii="Times New Roman" w:hAnsi="Times New Roman"/>
        </w:rPr>
        <w:t>Provider</w:t>
      </w:r>
      <w:proofErr w:type="spellEnd"/>
      <w:r w:rsidR="005B42AF" w:rsidRPr="00CD505D">
        <w:rPr>
          <w:rFonts w:ascii="Times New Roman" w:hAnsi="Times New Roman"/>
        </w:rPr>
        <w:t>) za licenciranje velikih organizacij. Lahko je v slovenskem ali angleškem jeziku.</w:t>
      </w:r>
    </w:p>
    <w:p w:rsidR="005B42AF" w:rsidRPr="00ED1CA5" w:rsidRDefault="005B42AF" w:rsidP="005B42AF">
      <w:pPr>
        <w:jc w:val="both"/>
        <w:rPr>
          <w:rFonts w:ascii="Times New Roman" w:hAnsi="Times New Roman"/>
          <w:highlight w:val="yellow"/>
        </w:rPr>
      </w:pPr>
    </w:p>
    <w:p w:rsidR="005B42AF" w:rsidRPr="00166664" w:rsidRDefault="005B42AF" w:rsidP="005B42AF">
      <w:pPr>
        <w:widowControl w:val="0"/>
        <w:jc w:val="both"/>
        <w:rPr>
          <w:rFonts w:ascii="Times New Roman" w:hAnsi="Times New Roman"/>
          <w:b/>
        </w:rPr>
      </w:pPr>
      <w:r w:rsidRPr="00166664">
        <w:rPr>
          <w:rFonts w:ascii="Times New Roman" w:hAnsi="Times New Roman"/>
        </w:rPr>
        <w:t xml:space="preserve">Ponudnik mora imeti vsaj enega (1) redno zaposlenega z Microsoft </w:t>
      </w:r>
      <w:proofErr w:type="spellStart"/>
      <w:r w:rsidRPr="00166664">
        <w:rPr>
          <w:rFonts w:ascii="Times New Roman" w:hAnsi="Times New Roman"/>
        </w:rPr>
        <w:t>Certified</w:t>
      </w:r>
      <w:proofErr w:type="spellEnd"/>
      <w:r w:rsidRPr="00166664">
        <w:rPr>
          <w:rFonts w:ascii="Times New Roman" w:hAnsi="Times New Roman"/>
        </w:rPr>
        <w:t xml:space="preserve"> </w:t>
      </w:r>
      <w:proofErr w:type="spellStart"/>
      <w:r w:rsidRPr="00166664">
        <w:rPr>
          <w:rFonts w:ascii="Times New Roman" w:hAnsi="Times New Roman"/>
        </w:rPr>
        <w:t>Technology</w:t>
      </w:r>
      <w:proofErr w:type="spellEnd"/>
      <w:r w:rsidRPr="00166664">
        <w:rPr>
          <w:rFonts w:ascii="Times New Roman" w:hAnsi="Times New Roman"/>
        </w:rPr>
        <w:t xml:space="preserve"> Specialist: </w:t>
      </w:r>
      <w:proofErr w:type="spellStart"/>
      <w:r w:rsidRPr="00166664">
        <w:rPr>
          <w:rFonts w:ascii="Times New Roman" w:hAnsi="Times New Roman"/>
        </w:rPr>
        <w:t>Volume</w:t>
      </w:r>
      <w:proofErr w:type="spellEnd"/>
      <w:r w:rsidRPr="00166664">
        <w:rPr>
          <w:rFonts w:ascii="Times New Roman" w:hAnsi="Times New Roman"/>
        </w:rPr>
        <w:t xml:space="preserve"> </w:t>
      </w:r>
      <w:proofErr w:type="spellStart"/>
      <w:r w:rsidRPr="00166664">
        <w:rPr>
          <w:rFonts w:ascii="Times New Roman" w:hAnsi="Times New Roman"/>
        </w:rPr>
        <w:t>Licensing</w:t>
      </w:r>
      <w:proofErr w:type="spellEnd"/>
      <w:r w:rsidRPr="00166664">
        <w:rPr>
          <w:rFonts w:ascii="Times New Roman" w:hAnsi="Times New Roman"/>
        </w:rPr>
        <w:t xml:space="preserve"> Specialist licenco.</w:t>
      </w:r>
    </w:p>
    <w:p w:rsidR="005B42AF" w:rsidRPr="00166664" w:rsidRDefault="005B42AF" w:rsidP="005B42AF">
      <w:pPr>
        <w:widowControl w:val="0"/>
        <w:jc w:val="both"/>
        <w:rPr>
          <w:rFonts w:ascii="Times New Roman" w:hAnsi="Times New Roman"/>
          <w:b/>
        </w:rPr>
      </w:pPr>
    </w:p>
    <w:p w:rsidR="005B42AF" w:rsidRPr="00AA49F2" w:rsidRDefault="005B42AF" w:rsidP="005B42AF">
      <w:pPr>
        <w:widowControl w:val="0"/>
        <w:jc w:val="both"/>
        <w:rPr>
          <w:rFonts w:ascii="Times New Roman" w:hAnsi="Times New Roman"/>
        </w:rPr>
      </w:pPr>
      <w:r w:rsidRPr="00AA49F2">
        <w:rPr>
          <w:rFonts w:ascii="Times New Roman" w:hAnsi="Times New Roman"/>
          <w:b/>
        </w:rPr>
        <w:t>DOKAZILO:</w:t>
      </w:r>
      <w:r w:rsidRPr="00166664">
        <w:rPr>
          <w:rFonts w:ascii="Times New Roman" w:hAnsi="Times New Roman"/>
        </w:rPr>
        <w:t xml:space="preserve"> </w:t>
      </w:r>
      <w:r w:rsidR="00AA49F2" w:rsidRPr="00AA49F2">
        <w:rPr>
          <w:rFonts w:ascii="Times New Roman" w:hAnsi="Times New Roman"/>
        </w:rPr>
        <w:t>I</w:t>
      </w:r>
      <w:r w:rsidRPr="00AA49F2">
        <w:rPr>
          <w:rFonts w:ascii="Times New Roman" w:hAnsi="Times New Roman"/>
        </w:rPr>
        <w:t>zjava ponudnika z navedbo imena in priimka zaposlenega, ter fotokopija licence.</w:t>
      </w:r>
    </w:p>
    <w:p w:rsidR="005B42AF" w:rsidRDefault="005B42AF" w:rsidP="005B42AF">
      <w:pPr>
        <w:widowControl w:val="0"/>
        <w:jc w:val="both"/>
        <w:rPr>
          <w:rFonts w:ascii="Times New Roman" w:hAnsi="Times New Roman"/>
        </w:rPr>
      </w:pPr>
    </w:p>
    <w:p w:rsidR="000D354C" w:rsidRDefault="000D354C" w:rsidP="00F82654">
      <w:pPr>
        <w:jc w:val="both"/>
        <w:rPr>
          <w:rFonts w:ascii="Times New Roman" w:hAnsi="Times New Roman"/>
        </w:rPr>
      </w:pPr>
    </w:p>
    <w:p w:rsidR="000D354C" w:rsidRDefault="000D354C" w:rsidP="00F82654">
      <w:pPr>
        <w:jc w:val="both"/>
        <w:rPr>
          <w:rFonts w:ascii="Times New Roman" w:hAnsi="Times New Roman"/>
        </w:rPr>
      </w:pPr>
    </w:p>
    <w:p w:rsidR="000D354C" w:rsidRDefault="000D354C" w:rsidP="00F82654">
      <w:pPr>
        <w:jc w:val="both"/>
        <w:rPr>
          <w:rFonts w:ascii="Times New Roman" w:hAnsi="Times New Roman"/>
        </w:rPr>
      </w:pPr>
    </w:p>
    <w:p w:rsidR="000D354C" w:rsidRDefault="000D354C" w:rsidP="00F82654">
      <w:pPr>
        <w:jc w:val="both"/>
        <w:rPr>
          <w:rFonts w:ascii="Times New Roman" w:hAnsi="Times New Roman"/>
        </w:rPr>
      </w:pPr>
    </w:p>
    <w:p w:rsidR="000D354C" w:rsidRDefault="000D354C" w:rsidP="00F82654">
      <w:pPr>
        <w:jc w:val="both"/>
        <w:rPr>
          <w:rFonts w:ascii="Times New Roman" w:hAnsi="Times New Roman"/>
        </w:rPr>
      </w:pPr>
    </w:p>
    <w:p w:rsidR="00950E66" w:rsidRDefault="00950E66" w:rsidP="00F82654">
      <w:pPr>
        <w:jc w:val="both"/>
        <w:rPr>
          <w:rFonts w:ascii="Times New Roman" w:hAnsi="Times New Roman"/>
        </w:rPr>
      </w:pPr>
    </w:p>
    <w:p w:rsidR="00166664" w:rsidRDefault="00166664" w:rsidP="00F82654">
      <w:pPr>
        <w:jc w:val="both"/>
        <w:rPr>
          <w:rFonts w:ascii="Times New Roman" w:hAnsi="Times New Roman"/>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Pr="00E609E0">
        <w:rPr>
          <w:rFonts w:ascii="Times New Roman" w:hAnsi="Times New Roman"/>
          <w:szCs w:val="20"/>
        </w:rPr>
        <w:t>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F95417" w:rsidRDefault="00C810CF" w:rsidP="00C810CF">
      <w:pPr>
        <w:jc w:val="both"/>
        <w:rPr>
          <w:rFonts w:ascii="Times New Roman" w:hAnsi="Times New Roman"/>
          <w:b/>
          <w:szCs w:val="20"/>
        </w:rPr>
      </w:pPr>
      <w:r w:rsidRPr="008C0803">
        <w:rPr>
          <w:rFonts w:ascii="Times New Roman" w:hAnsi="Times New Roman"/>
          <w:b/>
          <w:szCs w:val="20"/>
        </w:rPr>
        <w:t xml:space="preserve">Štev . : </w:t>
      </w:r>
      <w:r w:rsidR="00B2416E">
        <w:rPr>
          <w:rFonts w:ascii="Times New Roman" w:hAnsi="Times New Roman"/>
          <w:b/>
          <w:szCs w:val="20"/>
        </w:rPr>
        <w:t>JN37/2019</w:t>
      </w:r>
    </w:p>
    <w:p w:rsidR="00C810CF" w:rsidRPr="00E609E0" w:rsidRDefault="00C810CF" w:rsidP="00C810CF">
      <w:pPr>
        <w:jc w:val="both"/>
        <w:rPr>
          <w:rFonts w:ascii="Times New Roman" w:hAnsi="Times New Roman"/>
          <w:b/>
          <w:szCs w:val="20"/>
        </w:rPr>
      </w:pPr>
      <w:r w:rsidRPr="00A06EDF">
        <w:rPr>
          <w:rFonts w:ascii="Times New Roman" w:hAnsi="Times New Roman"/>
          <w:b/>
          <w:szCs w:val="20"/>
        </w:rPr>
        <w:t xml:space="preserve">Datum :  </w:t>
      </w:r>
      <w:r w:rsidR="005165A6">
        <w:rPr>
          <w:rFonts w:ascii="Times New Roman" w:hAnsi="Times New Roman"/>
          <w:b/>
          <w:szCs w:val="20"/>
        </w:rPr>
        <w:t>22.10.2019</w:t>
      </w:r>
    </w:p>
    <w:p w:rsidR="00C810CF" w:rsidRPr="00E53653" w:rsidRDefault="00C810CF" w:rsidP="00C810CF">
      <w:pPr>
        <w:widowControl w:val="0"/>
        <w:jc w:val="right"/>
        <w:rPr>
          <w:rFonts w:ascii="Times New Roman" w:hAnsi="Times New Roman"/>
          <w:b/>
          <w:bCs/>
          <w:i/>
          <w:iCs/>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833301" w:rsidRDefault="0089750B" w:rsidP="00C810CF">
      <w:pPr>
        <w:ind w:right="-32"/>
        <w:jc w:val="center"/>
        <w:rPr>
          <w:rFonts w:ascii="Times New Roman" w:hAnsi="Times New Roman"/>
          <w:b/>
          <w:bCs/>
        </w:rPr>
      </w:pPr>
      <w:r>
        <w:rPr>
          <w:rFonts w:ascii="Times New Roman" w:hAnsi="Times New Roman"/>
          <w:b/>
          <w:bCs/>
        </w:rPr>
        <w:t>MS licence</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w:t>
            </w:r>
            <w:proofErr w:type="spellStart"/>
            <w:r w:rsidRPr="00E53653">
              <w:rPr>
                <w:rFonts w:ascii="Times New Roman" w:hAnsi="Times New Roman"/>
              </w:rPr>
              <w:t>fax</w:t>
            </w:r>
            <w:proofErr w:type="spellEnd"/>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CA0738" w:rsidRDefault="00CA0738"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F6376D" w:rsidRDefault="00F6376D"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lastRenderedPageBreak/>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FB17D4" w:rsidRDefault="00FB17D4" w:rsidP="00FB17D4">
      <w:pPr>
        <w:widowControl w:val="0"/>
        <w:tabs>
          <w:tab w:val="left" w:pos="4395"/>
        </w:tabs>
        <w:jc w:val="both"/>
        <w:rPr>
          <w:rFonts w:ascii="Times New Roman" w:hAnsi="Times New Roman"/>
        </w:rPr>
      </w:pPr>
      <w:r>
        <w:rPr>
          <w:rFonts w:ascii="Times New Roman" w:hAnsi="Times New Roman"/>
        </w:rPr>
        <w:t>Datum ter priimek in ime odgovorne osebe:</w:t>
      </w:r>
    </w:p>
    <w:p w:rsidR="00D50012" w:rsidRPr="00E707B8" w:rsidRDefault="00D50012" w:rsidP="00D50012">
      <w:pPr>
        <w:widowControl w:val="0"/>
        <w:jc w:val="both"/>
        <w:rPr>
          <w:rFonts w:ascii="Times New Roman" w:hAnsi="Times New Roman"/>
          <w:strike/>
        </w:rPr>
      </w:pPr>
    </w:p>
    <w:p w:rsidR="00D50012" w:rsidRPr="00E707B8" w:rsidRDefault="00D50012" w:rsidP="00D50012">
      <w:pPr>
        <w:widowControl w:val="0"/>
        <w:jc w:val="both"/>
        <w:rPr>
          <w:rFonts w:ascii="Times New Roman" w:hAnsi="Times New Roman"/>
          <w:strike/>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B0466D" w:rsidRDefault="00B0466D" w:rsidP="00C810CF">
      <w:pPr>
        <w:widowControl w:val="0"/>
        <w:jc w:val="both"/>
        <w:rPr>
          <w:rFonts w:ascii="Times New Roman" w:hAnsi="Times New Roman"/>
        </w:rPr>
      </w:pPr>
    </w:p>
    <w:p w:rsidR="00B0466D" w:rsidRDefault="00B0466D" w:rsidP="00C810CF">
      <w:pPr>
        <w:widowControl w:val="0"/>
        <w:jc w:val="both"/>
        <w:rPr>
          <w:rFonts w:ascii="Times New Roman" w:hAnsi="Times New Roman"/>
        </w:rPr>
      </w:pPr>
    </w:p>
    <w:p w:rsidR="00A61448" w:rsidRDefault="00A61448" w:rsidP="00C810CF">
      <w:pPr>
        <w:widowControl w:val="0"/>
        <w:jc w:val="both"/>
        <w:rPr>
          <w:rFonts w:ascii="Times New Roman" w:hAnsi="Times New Roman"/>
        </w:rPr>
      </w:pPr>
    </w:p>
    <w:p w:rsidR="00A61448" w:rsidRDefault="00A61448"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1C0DCD" w:rsidRDefault="001C0DCD" w:rsidP="00C810CF">
      <w:pPr>
        <w:widowControl w:val="0"/>
        <w:jc w:val="both"/>
        <w:rPr>
          <w:rFonts w:ascii="Times New Roman" w:hAnsi="Times New Roman"/>
        </w:rPr>
      </w:pPr>
    </w:p>
    <w:p w:rsidR="00CB2C5C" w:rsidRDefault="00CB2C5C" w:rsidP="00C810CF">
      <w:pPr>
        <w:widowControl w:val="0"/>
        <w:jc w:val="both"/>
        <w:rPr>
          <w:rFonts w:ascii="Times New Roman" w:hAnsi="Times New Roman"/>
        </w:rPr>
      </w:pPr>
    </w:p>
    <w:p w:rsidR="00C810CF" w:rsidRPr="00A06EDF"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t>OBR- 2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C810CF" w:rsidRPr="00A06EDF" w:rsidRDefault="00C810CF" w:rsidP="00C810CF">
      <w:pPr>
        <w:jc w:val="both"/>
        <w:rPr>
          <w:rFonts w:ascii="Times New Roman" w:hAnsi="Times New Roman"/>
          <w:b/>
          <w:szCs w:val="20"/>
        </w:rPr>
      </w:pPr>
      <w:r w:rsidRPr="00331850">
        <w:rPr>
          <w:rFonts w:ascii="Times New Roman" w:hAnsi="Times New Roman"/>
          <w:b/>
          <w:szCs w:val="20"/>
        </w:rPr>
        <w:t xml:space="preserve">Štev . : </w:t>
      </w:r>
      <w:r w:rsidR="00B2416E">
        <w:rPr>
          <w:rFonts w:ascii="Times New Roman" w:hAnsi="Times New Roman"/>
          <w:b/>
          <w:szCs w:val="20"/>
        </w:rPr>
        <w:t>JN37/2019</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 xml:space="preserve">Datum :  </w:t>
      </w:r>
      <w:r w:rsidR="005165A6">
        <w:rPr>
          <w:rFonts w:ascii="Times New Roman" w:hAnsi="Times New Roman"/>
          <w:b/>
          <w:szCs w:val="20"/>
        </w:rPr>
        <w:t>22.10.2019</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E66B8A" w:rsidRPr="00833301" w:rsidRDefault="0089750B" w:rsidP="00E66B8A">
      <w:pPr>
        <w:ind w:right="-32"/>
        <w:jc w:val="center"/>
        <w:rPr>
          <w:rFonts w:ascii="Times New Roman" w:hAnsi="Times New Roman"/>
          <w:b/>
          <w:bCs/>
        </w:rPr>
      </w:pPr>
      <w:r>
        <w:rPr>
          <w:rFonts w:ascii="Times New Roman" w:hAnsi="Times New Roman"/>
          <w:b/>
          <w:bCs/>
        </w:rPr>
        <w:t>MS licence</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 xml:space="preserve">da so vsi podatki navedeni v naši ponudbi resnični in </w:t>
      </w:r>
      <w:proofErr w:type="spellStart"/>
      <w:r w:rsidRPr="00A06EDF">
        <w:rPr>
          <w:rFonts w:ascii="Times New Roman" w:hAnsi="Times New Roman"/>
        </w:rPr>
        <w:t>nezavajajoči</w:t>
      </w:r>
      <w:proofErr w:type="spellEnd"/>
      <w:r w:rsidRPr="00A06EDF">
        <w:rPr>
          <w:rFonts w:ascii="Times New Roman" w:hAnsi="Times New Roman"/>
        </w:rPr>
        <w:t>.</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w:t>
      </w:r>
      <w:proofErr w:type="spellStart"/>
      <w:r w:rsidRPr="00A06EDF">
        <w:rPr>
          <w:rFonts w:ascii="Times New Roman" w:hAnsi="Times New Roman"/>
        </w:rPr>
        <w:t>regulativo</w:t>
      </w:r>
      <w:proofErr w:type="spellEnd"/>
      <w:r w:rsidRPr="00A06EDF">
        <w:rPr>
          <w:rFonts w:ascii="Times New Roman" w:hAnsi="Times New Roman"/>
        </w:rPr>
        <w:t xml:space="preserve">,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FB17D4" w:rsidRDefault="00FB17D4" w:rsidP="00FB17D4">
      <w:pPr>
        <w:widowControl w:val="0"/>
        <w:tabs>
          <w:tab w:val="left" w:pos="4395"/>
        </w:tabs>
        <w:jc w:val="both"/>
        <w:rPr>
          <w:rFonts w:ascii="Times New Roman" w:hAnsi="Times New Roman"/>
        </w:rPr>
      </w:pPr>
      <w:r>
        <w:rPr>
          <w:rFonts w:ascii="Times New Roman" w:hAnsi="Times New Roman"/>
        </w:rPr>
        <w:t>Datum ter priimek in ime odgovorne osebe:</w:t>
      </w:r>
    </w:p>
    <w:p w:rsidR="00C810CF" w:rsidRPr="00E707B8"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9074BE" w:rsidRDefault="009074BE"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DA1EA0" w:rsidRDefault="00DA1EA0" w:rsidP="00C810CF">
      <w:pPr>
        <w:widowControl w:val="0"/>
        <w:jc w:val="both"/>
        <w:rPr>
          <w:rFonts w:ascii="Times New Roman" w:hAnsi="Times New Roman"/>
        </w:rPr>
      </w:pPr>
    </w:p>
    <w:p w:rsidR="00DA1EA0" w:rsidRDefault="00DA1EA0" w:rsidP="00C810CF">
      <w:pPr>
        <w:widowControl w:val="0"/>
        <w:jc w:val="both"/>
        <w:rPr>
          <w:rFonts w:ascii="Times New Roman" w:hAnsi="Times New Roman"/>
        </w:rPr>
      </w:pPr>
    </w:p>
    <w:p w:rsidR="005B42AF" w:rsidRDefault="005B42AF" w:rsidP="00FE140C">
      <w:pPr>
        <w:autoSpaceDE w:val="0"/>
        <w:autoSpaceDN w:val="0"/>
        <w:adjustRightInd w:val="0"/>
        <w:jc w:val="both"/>
        <w:rPr>
          <w:rFonts w:ascii="Times New Roman" w:hAnsi="Times New Roman"/>
        </w:rPr>
      </w:pPr>
    </w:p>
    <w:p w:rsidR="005B42AF" w:rsidRPr="00746FEE" w:rsidRDefault="005B42AF" w:rsidP="0089750B">
      <w:pPr>
        <w:pBdr>
          <w:top w:val="single" w:sz="6" w:space="0" w:color="auto" w:shadow="1"/>
          <w:left w:val="single" w:sz="6" w:space="0" w:color="auto" w:shadow="1"/>
          <w:bottom w:val="single" w:sz="6" w:space="0" w:color="auto" w:shadow="1"/>
          <w:right w:val="single" w:sz="6" w:space="0" w:color="auto" w:shadow="1"/>
        </w:pBdr>
        <w:rPr>
          <w:rFonts w:ascii="Times New Roman" w:hAnsi="Times New Roman"/>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89750B">
        <w:rPr>
          <w:rFonts w:ascii="Times New Roman" w:hAnsi="Times New Roman"/>
          <w:szCs w:val="20"/>
        </w:rPr>
        <w:t xml:space="preserve">        </w:t>
      </w:r>
      <w:r w:rsidR="0089750B">
        <w:rPr>
          <w:rFonts w:ascii="Times New Roman" w:hAnsi="Times New Roman"/>
          <w:szCs w:val="20"/>
        </w:rPr>
        <w:tab/>
      </w:r>
      <w:r>
        <w:rPr>
          <w:rFonts w:ascii="Times New Roman" w:hAnsi="Times New Roman"/>
          <w:szCs w:val="20"/>
        </w:rPr>
        <w:t>OBR</w:t>
      </w:r>
      <w:r w:rsidRPr="00DB46C8">
        <w:rPr>
          <w:rFonts w:ascii="Times New Roman" w:hAnsi="Times New Roman"/>
          <w:szCs w:val="20"/>
        </w:rPr>
        <w:t xml:space="preserve">- </w:t>
      </w:r>
      <w:r>
        <w:rPr>
          <w:rFonts w:ascii="Times New Roman" w:hAnsi="Times New Roman"/>
          <w:szCs w:val="20"/>
        </w:rPr>
        <w:t>3</w:t>
      </w:r>
    </w:p>
    <w:p w:rsidR="005B42AF" w:rsidRPr="00E609E0" w:rsidRDefault="005B42AF" w:rsidP="005B42AF">
      <w:pPr>
        <w:jc w:val="both"/>
        <w:rPr>
          <w:rFonts w:ascii="Times New Roman" w:hAnsi="Times New Roman"/>
          <w:b/>
          <w:szCs w:val="20"/>
        </w:rPr>
      </w:pPr>
      <w:r w:rsidRPr="00E609E0">
        <w:rPr>
          <w:rFonts w:ascii="Times New Roman" w:hAnsi="Times New Roman"/>
          <w:b/>
          <w:szCs w:val="20"/>
        </w:rPr>
        <w:t>Splošna bolnišnica Slovenj Gradec</w:t>
      </w:r>
    </w:p>
    <w:p w:rsidR="005B42AF" w:rsidRPr="00E609E0" w:rsidRDefault="005B42AF" w:rsidP="005B42AF">
      <w:pPr>
        <w:jc w:val="both"/>
        <w:rPr>
          <w:rFonts w:ascii="Times New Roman" w:hAnsi="Times New Roman"/>
          <w:b/>
          <w:szCs w:val="20"/>
        </w:rPr>
      </w:pPr>
      <w:r>
        <w:rPr>
          <w:rFonts w:ascii="Times New Roman" w:hAnsi="Times New Roman"/>
          <w:b/>
          <w:szCs w:val="20"/>
        </w:rPr>
        <w:t xml:space="preserve">Štev . : </w:t>
      </w:r>
      <w:r w:rsidR="00B2416E">
        <w:rPr>
          <w:rFonts w:ascii="Times New Roman" w:hAnsi="Times New Roman"/>
          <w:b/>
          <w:szCs w:val="20"/>
        </w:rPr>
        <w:t>JN37/2019</w:t>
      </w:r>
    </w:p>
    <w:p w:rsidR="005B42AF" w:rsidRDefault="005B42AF" w:rsidP="005B42AF">
      <w:pPr>
        <w:jc w:val="both"/>
        <w:rPr>
          <w:rFonts w:ascii="Times New Roman" w:hAnsi="Times New Roman"/>
          <w:b/>
          <w:szCs w:val="20"/>
        </w:rPr>
      </w:pPr>
      <w:r>
        <w:rPr>
          <w:rFonts w:ascii="Times New Roman" w:hAnsi="Times New Roman"/>
          <w:b/>
          <w:szCs w:val="20"/>
        </w:rPr>
        <w:t xml:space="preserve">Datum :  </w:t>
      </w:r>
      <w:r w:rsidR="005165A6">
        <w:rPr>
          <w:rFonts w:ascii="Times New Roman" w:hAnsi="Times New Roman"/>
          <w:b/>
          <w:szCs w:val="20"/>
        </w:rPr>
        <w:t>22.10.2019</w:t>
      </w:r>
    </w:p>
    <w:p w:rsidR="005B42AF" w:rsidRDefault="005B42AF" w:rsidP="005B42AF">
      <w:pPr>
        <w:jc w:val="both"/>
        <w:rPr>
          <w:rFonts w:ascii="Times New Roman" w:hAnsi="Times New Roman"/>
          <w:b/>
          <w:szCs w:val="20"/>
        </w:rPr>
      </w:pPr>
    </w:p>
    <w:p w:rsidR="005B42AF" w:rsidRDefault="005B42AF" w:rsidP="005B42AF">
      <w:pPr>
        <w:jc w:val="both"/>
        <w:rPr>
          <w:rFonts w:ascii="Times New Roman" w:hAnsi="Times New Roman"/>
          <w:b/>
          <w:szCs w:val="20"/>
        </w:rPr>
      </w:pPr>
    </w:p>
    <w:p w:rsidR="005B42AF" w:rsidRPr="000B26E1" w:rsidRDefault="005B42AF" w:rsidP="0089750B">
      <w:pPr>
        <w:pStyle w:val="Odstavekseznama"/>
        <w:ind w:left="720"/>
        <w:rPr>
          <w:rFonts w:ascii="Times New Roman" w:hAnsi="Times New Roman"/>
          <w:b/>
          <w:szCs w:val="20"/>
        </w:rPr>
      </w:pPr>
    </w:p>
    <w:p w:rsidR="005B42AF" w:rsidRDefault="005B42AF" w:rsidP="005B42AF">
      <w:pPr>
        <w:jc w:val="both"/>
        <w:rPr>
          <w:rFonts w:ascii="Times New Roman" w:hAnsi="Times New Roman"/>
          <w:b/>
          <w:szCs w:val="20"/>
        </w:rPr>
      </w:pPr>
    </w:p>
    <w:p w:rsidR="005B42AF" w:rsidRPr="0007657A" w:rsidRDefault="005B42AF" w:rsidP="005B42AF">
      <w:pPr>
        <w:jc w:val="center"/>
        <w:rPr>
          <w:rFonts w:ascii="Times New Roman" w:hAnsi="Times New Roman"/>
          <w:b/>
          <w:szCs w:val="20"/>
        </w:rPr>
      </w:pPr>
      <w:r w:rsidRPr="0007657A">
        <w:rPr>
          <w:rFonts w:ascii="Times New Roman" w:hAnsi="Times New Roman"/>
          <w:b/>
          <w:szCs w:val="20"/>
        </w:rPr>
        <w:t>P</w:t>
      </w:r>
      <w:r>
        <w:rPr>
          <w:rFonts w:ascii="Times New Roman" w:hAnsi="Times New Roman"/>
          <w:b/>
          <w:szCs w:val="20"/>
        </w:rPr>
        <w:t>redračun</w:t>
      </w:r>
      <w:r w:rsidRPr="0007657A">
        <w:rPr>
          <w:rFonts w:ascii="Times New Roman" w:hAnsi="Times New Roman"/>
          <w:b/>
          <w:szCs w:val="20"/>
        </w:rPr>
        <w:t xml:space="preserve"> št.: ______________</w:t>
      </w:r>
    </w:p>
    <w:p w:rsidR="005B42AF" w:rsidRPr="00A913E8" w:rsidRDefault="005B42AF" w:rsidP="005B42AF">
      <w:pPr>
        <w:jc w:val="both"/>
        <w:rPr>
          <w:rFonts w:ascii="Times New Roman" w:hAnsi="Times New Roman"/>
          <w:b/>
        </w:rPr>
      </w:pPr>
    </w:p>
    <w:p w:rsidR="005B42AF" w:rsidRPr="00833301" w:rsidRDefault="005B42AF" w:rsidP="005B42AF">
      <w:pPr>
        <w:ind w:right="-32"/>
        <w:jc w:val="both"/>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za izvedbo predmetnega JN:</w:t>
      </w:r>
    </w:p>
    <w:p w:rsidR="005B42AF" w:rsidRPr="009A70A7" w:rsidRDefault="005B42AF" w:rsidP="005B42AF">
      <w:pPr>
        <w:pStyle w:val="Glava"/>
        <w:tabs>
          <w:tab w:val="clear" w:pos="4536"/>
          <w:tab w:val="clear" w:pos="9072"/>
        </w:tabs>
        <w:rPr>
          <w:rFonts w:ascii="Times New Roman" w:hAnsi="Times New Roman"/>
          <w:b/>
        </w:rPr>
      </w:pPr>
    </w:p>
    <w:p w:rsidR="005B42AF" w:rsidRPr="009A70A7" w:rsidRDefault="005B42AF" w:rsidP="005B42AF">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5B42AF" w:rsidRPr="009A70A7" w:rsidRDefault="005B42AF" w:rsidP="005B42AF">
      <w:pPr>
        <w:pStyle w:val="Glava"/>
        <w:pBdr>
          <w:bottom w:val="single" w:sz="6" w:space="1" w:color="auto"/>
        </w:pBdr>
        <w:tabs>
          <w:tab w:val="clear" w:pos="4536"/>
          <w:tab w:val="clear" w:pos="9072"/>
        </w:tabs>
        <w:rPr>
          <w:rFonts w:ascii="Times New Roman" w:hAnsi="Times New Roman"/>
        </w:rPr>
      </w:pPr>
    </w:p>
    <w:p w:rsidR="005B42AF" w:rsidRDefault="005B42AF" w:rsidP="005B42AF">
      <w:pPr>
        <w:rPr>
          <w:rFonts w:ascii="Times New Roman" w:hAnsi="Times New Roman"/>
          <w:b/>
        </w:rPr>
      </w:pPr>
    </w:p>
    <w:tbl>
      <w:tblPr>
        <w:tblW w:w="9371" w:type="dxa"/>
        <w:tblInd w:w="55" w:type="dxa"/>
        <w:tblCellMar>
          <w:left w:w="70" w:type="dxa"/>
          <w:right w:w="70" w:type="dxa"/>
        </w:tblCellMar>
        <w:tblLook w:val="04A0" w:firstRow="1" w:lastRow="0" w:firstColumn="1" w:lastColumn="0" w:noHBand="0" w:noVBand="1"/>
      </w:tblPr>
      <w:tblGrid>
        <w:gridCol w:w="866"/>
        <w:gridCol w:w="4819"/>
        <w:gridCol w:w="3686"/>
      </w:tblGrid>
      <w:tr w:rsidR="005B42AF" w:rsidRPr="005D420E" w:rsidTr="00AA49F2">
        <w:trPr>
          <w:trHeight w:val="63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2AF" w:rsidRPr="005D420E" w:rsidRDefault="005B42AF" w:rsidP="005B42AF">
            <w:pPr>
              <w:jc w:val="center"/>
              <w:rPr>
                <w:rFonts w:ascii="Times New Roman" w:hAnsi="Times New Roman"/>
                <w:b/>
                <w:bCs/>
                <w:color w:val="000000"/>
              </w:rPr>
            </w:pPr>
            <w:proofErr w:type="spellStart"/>
            <w:r w:rsidRPr="005D420E">
              <w:rPr>
                <w:rFonts w:ascii="Times New Roman" w:hAnsi="Times New Roman"/>
                <w:b/>
                <w:bCs/>
                <w:color w:val="000000"/>
              </w:rPr>
              <w:t>Zap</w:t>
            </w:r>
            <w:proofErr w:type="spellEnd"/>
            <w:r w:rsidRPr="005D420E">
              <w:rPr>
                <w:rFonts w:ascii="Times New Roman" w:hAnsi="Times New Roman"/>
                <w:b/>
                <w:bCs/>
                <w:color w:val="000000"/>
              </w:rPr>
              <w:t>.št.</w:t>
            </w:r>
          </w:p>
        </w:tc>
        <w:tc>
          <w:tcPr>
            <w:tcW w:w="4819" w:type="dxa"/>
            <w:tcBorders>
              <w:top w:val="single" w:sz="4" w:space="0" w:color="auto"/>
              <w:left w:val="nil"/>
              <w:bottom w:val="single" w:sz="4" w:space="0" w:color="auto"/>
              <w:right w:val="single" w:sz="4" w:space="0" w:color="auto"/>
            </w:tcBorders>
            <w:shd w:val="clear" w:color="auto" w:fill="auto"/>
            <w:noWrap/>
            <w:vAlign w:val="center"/>
            <w:hideMark/>
          </w:tcPr>
          <w:p w:rsidR="005B42AF" w:rsidRPr="005D420E" w:rsidRDefault="005B42AF" w:rsidP="005B42AF">
            <w:pPr>
              <w:jc w:val="center"/>
              <w:rPr>
                <w:rFonts w:ascii="Times New Roman" w:hAnsi="Times New Roman"/>
                <w:b/>
                <w:bCs/>
                <w:color w:val="000000"/>
              </w:rPr>
            </w:pPr>
            <w:r w:rsidRPr="005D420E">
              <w:rPr>
                <w:rFonts w:ascii="Times New Roman" w:hAnsi="Times New Roman"/>
                <w:b/>
                <w:bCs/>
                <w:color w:val="000000"/>
              </w:rPr>
              <w:t>NAZIV</w:t>
            </w:r>
          </w:p>
        </w:tc>
        <w:tc>
          <w:tcPr>
            <w:tcW w:w="3686" w:type="dxa"/>
            <w:tcBorders>
              <w:top w:val="single" w:sz="4" w:space="0" w:color="auto"/>
              <w:left w:val="nil"/>
              <w:bottom w:val="single" w:sz="4" w:space="0" w:color="auto"/>
              <w:right w:val="single" w:sz="4" w:space="0" w:color="auto"/>
            </w:tcBorders>
            <w:shd w:val="clear" w:color="auto" w:fill="auto"/>
            <w:noWrap/>
            <w:vAlign w:val="center"/>
            <w:hideMark/>
          </w:tcPr>
          <w:p w:rsidR="005B42AF" w:rsidRPr="005D420E" w:rsidRDefault="005B42AF" w:rsidP="005B42AF">
            <w:pPr>
              <w:jc w:val="center"/>
              <w:rPr>
                <w:rFonts w:ascii="Times New Roman" w:hAnsi="Times New Roman"/>
                <w:b/>
                <w:bCs/>
                <w:color w:val="000000"/>
              </w:rPr>
            </w:pPr>
            <w:r w:rsidRPr="005D420E">
              <w:rPr>
                <w:rFonts w:ascii="Times New Roman" w:hAnsi="Times New Roman"/>
                <w:b/>
                <w:bCs/>
                <w:color w:val="000000"/>
              </w:rPr>
              <w:t>Vrednost v EUR z DDV</w:t>
            </w:r>
          </w:p>
        </w:tc>
      </w:tr>
      <w:tr w:rsidR="005B42AF" w:rsidRPr="005D420E" w:rsidTr="005B42AF">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5B42AF" w:rsidRPr="005D420E" w:rsidRDefault="005B42AF" w:rsidP="005B42AF">
            <w:pPr>
              <w:jc w:val="center"/>
              <w:rPr>
                <w:rFonts w:ascii="Times New Roman" w:hAnsi="Times New Roman"/>
                <w:b/>
                <w:bCs/>
                <w:color w:val="000000"/>
              </w:rPr>
            </w:pPr>
            <w:r w:rsidRPr="005D420E">
              <w:rPr>
                <w:rFonts w:ascii="Times New Roman" w:hAnsi="Times New Roman"/>
                <w:b/>
                <w:bCs/>
                <w:color w:val="000000"/>
              </w:rPr>
              <w:t>1</w:t>
            </w:r>
            <w:r>
              <w:rPr>
                <w:rFonts w:ascii="Times New Roman" w:hAnsi="Times New Roman"/>
                <w:b/>
                <w:bCs/>
                <w:color w:val="000000"/>
              </w:rPr>
              <w:t>.</w:t>
            </w:r>
          </w:p>
        </w:tc>
        <w:tc>
          <w:tcPr>
            <w:tcW w:w="4819" w:type="dxa"/>
            <w:tcBorders>
              <w:top w:val="nil"/>
              <w:left w:val="nil"/>
              <w:bottom w:val="single" w:sz="4" w:space="0" w:color="auto"/>
              <w:right w:val="single" w:sz="4" w:space="0" w:color="auto"/>
            </w:tcBorders>
            <w:shd w:val="clear" w:color="auto" w:fill="auto"/>
            <w:noWrap/>
            <w:vAlign w:val="bottom"/>
            <w:hideMark/>
          </w:tcPr>
          <w:p w:rsidR="005B42AF" w:rsidRPr="005D420E" w:rsidRDefault="005B42AF" w:rsidP="00FC6316">
            <w:pPr>
              <w:rPr>
                <w:rFonts w:ascii="Times New Roman" w:hAnsi="Times New Roman"/>
                <w:b/>
                <w:bCs/>
                <w:color w:val="000000"/>
              </w:rPr>
            </w:pPr>
            <w:r>
              <w:rPr>
                <w:rFonts w:ascii="Times New Roman" w:hAnsi="Times New Roman"/>
                <w:b/>
                <w:bCs/>
                <w:color w:val="000000"/>
              </w:rPr>
              <w:t>N</w:t>
            </w:r>
            <w:r w:rsidR="00FC6316">
              <w:rPr>
                <w:rFonts w:ascii="Times New Roman" w:hAnsi="Times New Roman"/>
                <w:b/>
                <w:bCs/>
                <w:color w:val="000000"/>
              </w:rPr>
              <w:t>ajem</w:t>
            </w:r>
            <w:r w:rsidR="00950E66">
              <w:rPr>
                <w:rFonts w:ascii="Times New Roman" w:hAnsi="Times New Roman"/>
                <w:b/>
                <w:bCs/>
                <w:color w:val="000000"/>
              </w:rPr>
              <w:t xml:space="preserve"> Microsoft licenc za obdobje 3</w:t>
            </w:r>
            <w:r>
              <w:rPr>
                <w:rFonts w:ascii="Times New Roman" w:hAnsi="Times New Roman"/>
                <w:b/>
                <w:bCs/>
                <w:color w:val="000000"/>
              </w:rPr>
              <w:t xml:space="preserve"> let</w:t>
            </w:r>
          </w:p>
        </w:tc>
        <w:tc>
          <w:tcPr>
            <w:tcW w:w="3686" w:type="dxa"/>
            <w:tcBorders>
              <w:top w:val="nil"/>
              <w:left w:val="nil"/>
              <w:bottom w:val="single" w:sz="4" w:space="0" w:color="auto"/>
              <w:right w:val="single" w:sz="4" w:space="0" w:color="auto"/>
            </w:tcBorders>
            <w:shd w:val="clear" w:color="auto" w:fill="auto"/>
            <w:noWrap/>
            <w:vAlign w:val="center"/>
            <w:hideMark/>
          </w:tcPr>
          <w:p w:rsidR="005B42AF" w:rsidRPr="005D420E" w:rsidRDefault="005B42AF" w:rsidP="005B42AF">
            <w:pPr>
              <w:jc w:val="right"/>
              <w:rPr>
                <w:rFonts w:ascii="Times New Roman" w:hAnsi="Times New Roman"/>
                <w:color w:val="000000"/>
              </w:rPr>
            </w:pPr>
            <w:r>
              <w:rPr>
                <w:rFonts w:ascii="Times New Roman" w:hAnsi="Times New Roman"/>
                <w:color w:val="000000"/>
              </w:rPr>
              <w:t>EUR z DDV</w:t>
            </w:r>
            <w:r w:rsidRPr="005D420E">
              <w:rPr>
                <w:rFonts w:ascii="Times New Roman" w:hAnsi="Times New Roman"/>
                <w:color w:val="000000"/>
              </w:rPr>
              <w:t> </w:t>
            </w:r>
          </w:p>
        </w:tc>
      </w:tr>
    </w:tbl>
    <w:p w:rsidR="005B42AF" w:rsidRDefault="005B42AF" w:rsidP="005B42AF">
      <w:pPr>
        <w:rPr>
          <w:rFonts w:ascii="Times New Roman" w:hAnsi="Times New Roman"/>
          <w:b/>
          <w:i/>
          <w:color w:val="FF0000"/>
          <w:sz w:val="18"/>
          <w:szCs w:val="18"/>
        </w:rPr>
      </w:pPr>
    </w:p>
    <w:p w:rsidR="005B42AF" w:rsidRDefault="005B42AF" w:rsidP="005B42AF">
      <w:pPr>
        <w:rPr>
          <w:rFonts w:ascii="Times New Roman" w:hAnsi="Times New Roman"/>
          <w:b/>
          <w:i/>
          <w:color w:val="FF0000"/>
          <w:sz w:val="18"/>
          <w:szCs w:val="18"/>
        </w:rPr>
      </w:pPr>
    </w:p>
    <w:p w:rsidR="005B42AF" w:rsidRDefault="005B42AF" w:rsidP="005B42AF">
      <w:pPr>
        <w:rPr>
          <w:rFonts w:ascii="Times New Roman" w:hAnsi="Times New Roman"/>
          <w:b/>
          <w:i/>
          <w:color w:val="FF0000"/>
          <w:sz w:val="18"/>
          <w:szCs w:val="18"/>
        </w:rPr>
      </w:pPr>
    </w:p>
    <w:p w:rsidR="005B42AF" w:rsidRDefault="005B42AF" w:rsidP="005B42AF">
      <w:pPr>
        <w:rPr>
          <w:rFonts w:ascii="Times New Roman" w:hAnsi="Times New Roman"/>
          <w:b/>
          <w:i/>
          <w:color w:val="FF0000"/>
          <w:sz w:val="18"/>
          <w:szCs w:val="18"/>
        </w:rPr>
      </w:pPr>
    </w:p>
    <w:p w:rsidR="005B42AF" w:rsidRPr="00FA67F7" w:rsidRDefault="005B42AF" w:rsidP="005B42AF">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5B42AF" w:rsidRDefault="005B42AF" w:rsidP="005B42AF">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Pr="0007657A">
        <w:rPr>
          <w:rFonts w:ascii="Times New Roman" w:hAnsi="Times New Roman"/>
          <w:b/>
          <w:bCs/>
          <w:i/>
          <w:iCs/>
        </w:rPr>
        <w:t>minimalno 90 dni od</w:t>
      </w:r>
      <w:r w:rsidRPr="00FA67F7">
        <w:rPr>
          <w:rFonts w:ascii="Times New Roman" w:hAnsi="Times New Roman"/>
          <w:b/>
          <w:bCs/>
          <w:i/>
          <w:iCs/>
        </w:rPr>
        <w:t xml:space="preserve">  roka za oddajo ponudb.</w:t>
      </w:r>
    </w:p>
    <w:p w:rsidR="005B42AF" w:rsidRPr="000C0E0B" w:rsidRDefault="005B42AF" w:rsidP="005B42AF">
      <w:pPr>
        <w:widowControl w:val="0"/>
        <w:ind w:left="360"/>
        <w:jc w:val="both"/>
        <w:rPr>
          <w:rFonts w:ascii="Times New Roman" w:hAnsi="Times New Roman"/>
          <w:b/>
          <w:bCs/>
          <w:i/>
          <w:iCs/>
        </w:rPr>
      </w:pPr>
    </w:p>
    <w:p w:rsidR="00166664" w:rsidRPr="00EF77F0" w:rsidRDefault="005B42AF" w:rsidP="00166664">
      <w:pPr>
        <w:widowControl w:val="0"/>
        <w:jc w:val="both"/>
        <w:rPr>
          <w:rFonts w:ascii="Times New Roman" w:hAnsi="Times New Roman"/>
        </w:rPr>
      </w:pPr>
      <w:r w:rsidRPr="00C5696B">
        <w:rPr>
          <w:rFonts w:ascii="Times New Roman" w:hAnsi="Times New Roman"/>
        </w:rPr>
        <w:t xml:space="preserve">Plačilni rok: </w:t>
      </w:r>
      <w:r w:rsidR="00166664" w:rsidRPr="00EF77F0">
        <w:rPr>
          <w:rFonts w:ascii="Times New Roman" w:hAnsi="Times New Roman"/>
        </w:rPr>
        <w:t>v šestintridesetih (36) enakih mesečnih obrokih, prvi obrok zapade v plačilo v 30 dneh po začetku veljavnosti pogodbe</w:t>
      </w:r>
      <w:r w:rsidR="00166664" w:rsidRPr="00EF77F0">
        <w:rPr>
          <w:rFonts w:ascii="Times New Roman" w:hAnsi="Times New Roman"/>
          <w:color w:val="FF0000"/>
        </w:rPr>
        <w:t xml:space="preserve"> </w:t>
      </w:r>
      <w:r w:rsidR="00166664" w:rsidRPr="00EF77F0">
        <w:rPr>
          <w:rFonts w:ascii="Times New Roman" w:hAnsi="Times New Roman"/>
        </w:rPr>
        <w:t>oz. zadnji dan v mesecu za tekoči mesec.</w:t>
      </w:r>
    </w:p>
    <w:p w:rsidR="005B42AF" w:rsidRPr="002C55BC" w:rsidRDefault="005B42AF" w:rsidP="005B42AF">
      <w:pPr>
        <w:jc w:val="both"/>
        <w:rPr>
          <w:rFonts w:ascii="Times New Roman" w:hAnsi="Times New Roman"/>
        </w:rPr>
      </w:pPr>
    </w:p>
    <w:p w:rsidR="005B42AF" w:rsidRPr="00C04A3A" w:rsidRDefault="005B42AF" w:rsidP="005B42AF">
      <w:pPr>
        <w:widowControl w:val="0"/>
        <w:jc w:val="both"/>
        <w:rPr>
          <w:rFonts w:ascii="Times New Roman" w:hAnsi="Times New Roman"/>
        </w:rPr>
      </w:pPr>
      <w:r w:rsidRPr="00C04A3A">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5B42AF" w:rsidRPr="00DC06C0" w:rsidRDefault="005B42AF" w:rsidP="005B42AF">
      <w:pPr>
        <w:widowControl w:val="0"/>
        <w:jc w:val="both"/>
        <w:rPr>
          <w:rFonts w:ascii="Times New Roman" w:hAnsi="Times New Roman"/>
        </w:rPr>
      </w:pPr>
    </w:p>
    <w:p w:rsidR="005B42AF" w:rsidRDefault="005B42AF" w:rsidP="005B42AF">
      <w:pPr>
        <w:widowControl w:val="0"/>
        <w:jc w:val="both"/>
        <w:rPr>
          <w:rFonts w:ascii="Times New Roman" w:hAnsi="Times New Roman"/>
        </w:rPr>
      </w:pPr>
      <w:r w:rsidRPr="00DC06C0">
        <w:rPr>
          <w:rFonts w:ascii="Times New Roman" w:hAnsi="Times New Roman"/>
        </w:rPr>
        <w:t xml:space="preserve">Če bo ta ponudba sprejeta, bomo priskrbeli zahtevano </w:t>
      </w:r>
      <w:r>
        <w:rPr>
          <w:rFonts w:ascii="Times New Roman" w:hAnsi="Times New Roman"/>
        </w:rPr>
        <w:t>finančno zavarovanje</w:t>
      </w:r>
      <w:r w:rsidRPr="00DC06C0">
        <w:rPr>
          <w:rFonts w:ascii="Times New Roman" w:hAnsi="Times New Roman"/>
        </w:rPr>
        <w:t xml:space="preserve"> za dobr</w:t>
      </w:r>
      <w:r>
        <w:rPr>
          <w:rFonts w:ascii="Times New Roman" w:hAnsi="Times New Roman"/>
        </w:rPr>
        <w:t>o izvedbo pogodbenih obveznosti.</w:t>
      </w:r>
    </w:p>
    <w:p w:rsidR="005B42AF" w:rsidRPr="00C04A3A" w:rsidRDefault="005B42AF" w:rsidP="005B42AF">
      <w:pPr>
        <w:widowControl w:val="0"/>
        <w:jc w:val="both"/>
        <w:rPr>
          <w:rFonts w:ascii="Times New Roman" w:hAnsi="Times New Roman"/>
          <w:color w:val="FF0000"/>
        </w:rPr>
      </w:pPr>
    </w:p>
    <w:p w:rsidR="005B42AF" w:rsidRDefault="005B42AF" w:rsidP="005B42AF">
      <w:pPr>
        <w:widowControl w:val="0"/>
        <w:tabs>
          <w:tab w:val="left" w:pos="284"/>
          <w:tab w:val="left" w:pos="851"/>
          <w:tab w:val="left" w:pos="1701"/>
        </w:tabs>
        <w:jc w:val="both"/>
        <w:rPr>
          <w:rFonts w:ascii="Times New Roman" w:hAnsi="Times New Roman"/>
        </w:rPr>
      </w:pPr>
      <w:r w:rsidRPr="00C04A3A">
        <w:rPr>
          <w:rFonts w:ascii="Times New Roman" w:hAnsi="Times New Roman"/>
        </w:rPr>
        <w:t xml:space="preserve">Jemljemo na znanje, da niste obvezani sprejeti nobene od ponudb, ki ste jih prejeli. </w:t>
      </w:r>
    </w:p>
    <w:p w:rsidR="005B42AF" w:rsidRDefault="005B42AF" w:rsidP="005B42AF">
      <w:pPr>
        <w:autoSpaceDE w:val="0"/>
        <w:autoSpaceDN w:val="0"/>
        <w:adjustRightInd w:val="0"/>
        <w:jc w:val="both"/>
        <w:rPr>
          <w:rFonts w:ascii="Times New Roman" w:hAnsi="Times New Roman"/>
        </w:rPr>
      </w:pPr>
    </w:p>
    <w:p w:rsidR="00950E66" w:rsidRDefault="00950E66" w:rsidP="005B42AF">
      <w:pPr>
        <w:autoSpaceDE w:val="0"/>
        <w:autoSpaceDN w:val="0"/>
        <w:adjustRightInd w:val="0"/>
        <w:jc w:val="both"/>
        <w:rPr>
          <w:rFonts w:ascii="Times New Roman" w:hAnsi="Times New Roman"/>
        </w:rPr>
      </w:pPr>
    </w:p>
    <w:p w:rsidR="00950E66" w:rsidRPr="00950E66" w:rsidRDefault="00950E66" w:rsidP="005B42AF">
      <w:pPr>
        <w:autoSpaceDE w:val="0"/>
        <w:autoSpaceDN w:val="0"/>
        <w:adjustRightInd w:val="0"/>
        <w:jc w:val="both"/>
        <w:rPr>
          <w:rFonts w:ascii="Times New Roman" w:hAnsi="Times New Roman"/>
          <w:b/>
        </w:rPr>
      </w:pPr>
      <w:r w:rsidRPr="00950E66">
        <w:rPr>
          <w:rFonts w:ascii="Times New Roman" w:hAnsi="Times New Roman"/>
          <w:b/>
        </w:rPr>
        <w:t>OBVEZNA PRILOGA: Lastni predračun ponudnika z navedeno vseh cen po posameznih licencah, kot so navedene v tč. III. Tehnične specifikacije predmeta javnega naročila</w:t>
      </w:r>
    </w:p>
    <w:p w:rsidR="00950E66" w:rsidRDefault="00950E66" w:rsidP="005B42AF">
      <w:pPr>
        <w:autoSpaceDE w:val="0"/>
        <w:autoSpaceDN w:val="0"/>
        <w:adjustRightInd w:val="0"/>
        <w:jc w:val="both"/>
        <w:rPr>
          <w:rFonts w:ascii="Times New Roman" w:hAnsi="Times New Roman"/>
        </w:rPr>
      </w:pPr>
    </w:p>
    <w:p w:rsidR="005B42AF" w:rsidRDefault="005B42AF" w:rsidP="005B42AF">
      <w:pPr>
        <w:autoSpaceDE w:val="0"/>
        <w:autoSpaceDN w:val="0"/>
        <w:adjustRightInd w:val="0"/>
        <w:jc w:val="both"/>
        <w:rPr>
          <w:rFonts w:ascii="Times New Roman" w:hAnsi="Times New Roman"/>
        </w:rPr>
      </w:pPr>
      <w:r w:rsidRPr="00B70D94">
        <w:rPr>
          <w:rFonts w:ascii="Times New Roman" w:hAnsi="Times New Roman"/>
        </w:rPr>
        <w:t xml:space="preserve">Kraj in datum:                          </w:t>
      </w:r>
    </w:p>
    <w:p w:rsidR="005B42AF" w:rsidRDefault="005B42AF" w:rsidP="005B42AF">
      <w:pPr>
        <w:autoSpaceDE w:val="0"/>
        <w:autoSpaceDN w:val="0"/>
        <w:adjustRightInd w:val="0"/>
        <w:jc w:val="both"/>
        <w:rPr>
          <w:rFonts w:ascii="Times New Roman" w:hAnsi="Times New Roman"/>
        </w:rPr>
      </w:pPr>
      <w:r w:rsidRPr="00B70D94">
        <w:rPr>
          <w:rFonts w:ascii="Times New Roman" w:hAnsi="Times New Roman"/>
        </w:rPr>
        <w:t xml:space="preserve">    </w:t>
      </w:r>
      <w:r>
        <w:rPr>
          <w:rFonts w:ascii="Times New Roman" w:hAnsi="Times New Roman"/>
        </w:rPr>
        <w:t xml:space="preserve">                                                    </w:t>
      </w:r>
    </w:p>
    <w:p w:rsidR="005B42AF" w:rsidRDefault="005B42AF" w:rsidP="005B42A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5B42AF" w:rsidRDefault="005B42AF" w:rsidP="005B42AF">
      <w:pPr>
        <w:autoSpaceDE w:val="0"/>
        <w:autoSpaceDN w:val="0"/>
        <w:adjustRightInd w:val="0"/>
        <w:jc w:val="both"/>
        <w:rPr>
          <w:rFonts w:ascii="Times New Roman" w:hAnsi="Times New Roman"/>
        </w:rPr>
      </w:pPr>
    </w:p>
    <w:p w:rsidR="005B42AF" w:rsidRDefault="005B42AF" w:rsidP="005B42AF">
      <w:pPr>
        <w:autoSpaceDE w:val="0"/>
        <w:autoSpaceDN w:val="0"/>
        <w:adjustRightInd w:val="0"/>
        <w:jc w:val="both"/>
        <w:rPr>
          <w:rFonts w:ascii="Times New Roman" w:hAnsi="Times New Roman"/>
        </w:rPr>
      </w:pPr>
    </w:p>
    <w:p w:rsidR="005B42AF" w:rsidRDefault="005B42AF" w:rsidP="00FE140C">
      <w:pPr>
        <w:autoSpaceDE w:val="0"/>
        <w:autoSpaceDN w:val="0"/>
        <w:adjustRightInd w:val="0"/>
        <w:jc w:val="both"/>
        <w:rPr>
          <w:rFonts w:ascii="Times New Roman" w:hAnsi="Times New Roman"/>
        </w:rPr>
      </w:pPr>
    </w:p>
    <w:p w:rsidR="009074BE" w:rsidRDefault="009074BE" w:rsidP="00FE140C">
      <w:pPr>
        <w:autoSpaceDE w:val="0"/>
        <w:autoSpaceDN w:val="0"/>
        <w:adjustRightInd w:val="0"/>
        <w:jc w:val="both"/>
        <w:rPr>
          <w:rFonts w:ascii="Times New Roman" w:hAnsi="Times New Roman"/>
        </w:rPr>
      </w:pPr>
    </w:p>
    <w:p w:rsidR="00661749" w:rsidRDefault="00661749" w:rsidP="00FE140C">
      <w:pPr>
        <w:autoSpaceDE w:val="0"/>
        <w:autoSpaceDN w:val="0"/>
        <w:adjustRightInd w:val="0"/>
        <w:jc w:val="both"/>
        <w:rPr>
          <w:rFonts w:ascii="Times New Roman" w:hAnsi="Times New Roman"/>
        </w:rPr>
      </w:pPr>
    </w:p>
    <w:p w:rsidR="005B42AF" w:rsidRDefault="005B42AF" w:rsidP="00FE140C">
      <w:pPr>
        <w:autoSpaceDE w:val="0"/>
        <w:autoSpaceDN w:val="0"/>
        <w:adjustRightInd w:val="0"/>
        <w:jc w:val="both"/>
        <w:rPr>
          <w:rFonts w:ascii="Times New Roman" w:hAnsi="Times New Roman"/>
        </w:rPr>
      </w:pPr>
    </w:p>
    <w:p w:rsidR="00F82654" w:rsidRDefault="00F82654" w:rsidP="00FE140C">
      <w:pPr>
        <w:autoSpaceDE w:val="0"/>
        <w:autoSpaceDN w:val="0"/>
        <w:adjustRightInd w:val="0"/>
        <w:jc w:val="both"/>
        <w:rPr>
          <w:rFonts w:ascii="Times New Roman" w:hAnsi="Times New Roman"/>
        </w:rPr>
      </w:pPr>
    </w:p>
    <w:p w:rsidR="00C61216" w:rsidRPr="00E609E0" w:rsidRDefault="00C61216" w:rsidP="00C6121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OBR- 4</w:t>
      </w:r>
    </w:p>
    <w:p w:rsidR="00C61216" w:rsidRPr="00E609E0" w:rsidRDefault="00C61216" w:rsidP="00C61216">
      <w:pPr>
        <w:jc w:val="both"/>
        <w:rPr>
          <w:rFonts w:ascii="Times New Roman" w:hAnsi="Times New Roman"/>
          <w:b/>
          <w:szCs w:val="20"/>
        </w:rPr>
      </w:pPr>
      <w:r w:rsidRPr="00E609E0">
        <w:rPr>
          <w:rFonts w:ascii="Times New Roman" w:hAnsi="Times New Roman"/>
          <w:b/>
          <w:szCs w:val="20"/>
        </w:rPr>
        <w:t>Splošna bolnišnica Slovenj Gradec</w:t>
      </w:r>
    </w:p>
    <w:p w:rsidR="00C61216" w:rsidRPr="00E609E0" w:rsidRDefault="00C61216" w:rsidP="00C61216">
      <w:pPr>
        <w:jc w:val="both"/>
        <w:rPr>
          <w:rFonts w:ascii="Times New Roman" w:hAnsi="Times New Roman"/>
          <w:b/>
          <w:szCs w:val="20"/>
        </w:rPr>
      </w:pPr>
      <w:r>
        <w:rPr>
          <w:rFonts w:ascii="Times New Roman" w:hAnsi="Times New Roman"/>
          <w:b/>
          <w:szCs w:val="20"/>
        </w:rPr>
        <w:t xml:space="preserve">Štev . : </w:t>
      </w:r>
      <w:r w:rsidR="00B2416E">
        <w:rPr>
          <w:rFonts w:ascii="Times New Roman" w:hAnsi="Times New Roman"/>
          <w:b/>
          <w:szCs w:val="20"/>
        </w:rPr>
        <w:t>JN37/2019</w:t>
      </w:r>
    </w:p>
    <w:p w:rsidR="00A913E8" w:rsidRDefault="00C61216" w:rsidP="00B93C09">
      <w:pPr>
        <w:jc w:val="both"/>
        <w:rPr>
          <w:rFonts w:ascii="Times New Roman" w:hAnsi="Times New Roman"/>
          <w:b/>
          <w:szCs w:val="20"/>
        </w:rPr>
      </w:pPr>
      <w:r>
        <w:rPr>
          <w:rFonts w:ascii="Times New Roman" w:hAnsi="Times New Roman"/>
          <w:b/>
          <w:szCs w:val="20"/>
        </w:rPr>
        <w:t xml:space="preserve">Datum :  </w:t>
      </w:r>
      <w:r w:rsidR="005165A6">
        <w:rPr>
          <w:rFonts w:ascii="Times New Roman" w:hAnsi="Times New Roman"/>
          <w:b/>
          <w:szCs w:val="20"/>
        </w:rPr>
        <w:t>22.10.2019</w:t>
      </w: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Pr="00B93C09" w:rsidRDefault="009074BE" w:rsidP="00B93C09">
      <w:pPr>
        <w:jc w:val="both"/>
        <w:rPr>
          <w:rFonts w:ascii="Times New Roman" w:hAnsi="Times New Roman"/>
          <w:b/>
          <w:szCs w:val="20"/>
        </w:rPr>
      </w:pPr>
    </w:p>
    <w:p w:rsidR="009074BE" w:rsidRDefault="009074BE" w:rsidP="009074BE">
      <w:pPr>
        <w:autoSpaceDE w:val="0"/>
        <w:autoSpaceDN w:val="0"/>
        <w:adjustRightInd w:val="0"/>
        <w:jc w:val="center"/>
        <w:rPr>
          <w:rFonts w:ascii="Times New Roman" w:hAnsi="Times New Roman"/>
        </w:rPr>
      </w:pPr>
      <w:r>
        <w:rPr>
          <w:rFonts w:ascii="Times New Roman" w:hAnsi="Times New Roman"/>
          <w:b/>
        </w:rPr>
        <w:t>ESPD OBRAZEC</w:t>
      </w: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5010A2" w:rsidRDefault="00CA0738" w:rsidP="00F73AD4">
      <w:pPr>
        <w:autoSpaceDE w:val="0"/>
        <w:autoSpaceDN w:val="0"/>
        <w:adjustRightInd w:val="0"/>
        <w:jc w:val="both"/>
        <w:rPr>
          <w:rFonts w:ascii="Times New Roman" w:hAnsi="Times New Roman"/>
        </w:rPr>
      </w:pPr>
      <w:r w:rsidRPr="00E53653">
        <w:rPr>
          <w:rFonts w:ascii="Times New Roman" w:hAnsi="Times New Roman"/>
        </w:rPr>
        <w:tab/>
      </w:r>
      <w:r w:rsidRPr="00E53653">
        <w:rPr>
          <w:rFonts w:ascii="Times New Roman" w:hAnsi="Times New Roman"/>
        </w:rPr>
        <w:tab/>
      </w:r>
      <w:r>
        <w:rPr>
          <w:rFonts w:ascii="Times New Roman" w:hAnsi="Times New Roman"/>
        </w:rPr>
        <w:t xml:space="preserve">          </w:t>
      </w:r>
      <w:r>
        <w:rPr>
          <w:rFonts w:ascii="Times New Roman" w:hAnsi="Times New Roman"/>
        </w:rPr>
        <w:tab/>
        <w:t xml:space="preserve">          </w:t>
      </w: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B2416E" w:rsidRPr="00FB17D4" w:rsidRDefault="00B2416E" w:rsidP="00F73AD4">
      <w:pPr>
        <w:autoSpaceDE w:val="0"/>
        <w:autoSpaceDN w:val="0"/>
        <w:adjustRightInd w:val="0"/>
        <w:jc w:val="both"/>
        <w:rPr>
          <w:rFonts w:ascii="Times New Roman" w:hAnsi="Times New Roman"/>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4</w:t>
      </w:r>
      <w:r w:rsidR="00C61216">
        <w:rPr>
          <w:rFonts w:ascii="Times New Roman" w:hAnsi="Times New Roman"/>
          <w:szCs w:val="20"/>
        </w:rPr>
        <w:t>a</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Štev . : </w:t>
      </w:r>
      <w:r w:rsidR="00B2416E">
        <w:rPr>
          <w:rFonts w:ascii="Times New Roman" w:hAnsi="Times New Roman"/>
          <w:b/>
          <w:szCs w:val="20"/>
        </w:rPr>
        <w:t>JN37/2019</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Datum :  </w:t>
      </w:r>
      <w:r w:rsidR="005165A6">
        <w:rPr>
          <w:rFonts w:ascii="Times New Roman" w:hAnsi="Times New Roman"/>
          <w:b/>
          <w:szCs w:val="20"/>
        </w:rPr>
        <w:t>22.10.2019</w:t>
      </w:r>
    </w:p>
    <w:p w:rsidR="007A74F7" w:rsidRPr="009D3E7D" w:rsidRDefault="007A74F7" w:rsidP="00064945">
      <w:pPr>
        <w:pStyle w:val="BodyText22"/>
        <w:ind w:left="0"/>
        <w:rPr>
          <w:rFonts w:ascii="Calibri" w:hAnsi="Calibri" w:cs="Calibri"/>
          <w:sz w:val="24"/>
          <w:szCs w:val="24"/>
          <w:lang w:val="sl-SI"/>
        </w:rPr>
      </w:pPr>
    </w:p>
    <w:p w:rsidR="00064945" w:rsidRDefault="00064945" w:rsidP="00064945">
      <w:pPr>
        <w:pStyle w:val="Telobesedila22"/>
        <w:ind w:left="0"/>
        <w:rPr>
          <w:rFonts w:ascii="Calibri" w:hAnsi="Calibri" w:cs="Calibri"/>
          <w:sz w:val="24"/>
          <w:szCs w:val="24"/>
          <w:lang w:val="sl-SI"/>
        </w:rPr>
      </w:pPr>
    </w:p>
    <w:p w:rsidR="00D50012" w:rsidRPr="009D3E7D" w:rsidRDefault="00D50012" w:rsidP="00064945">
      <w:pPr>
        <w:pStyle w:val="Telobesedila22"/>
        <w:ind w:left="0"/>
        <w:rPr>
          <w:rFonts w:ascii="Calibri" w:hAnsi="Calibri" w:cs="Calibri"/>
          <w:sz w:val="24"/>
          <w:szCs w:val="24"/>
          <w:lang w:val="sl-SI"/>
        </w:rPr>
      </w:pPr>
    </w:p>
    <w:p w:rsidR="00064945" w:rsidRPr="009D3E7D" w:rsidRDefault="00064945" w:rsidP="00064945">
      <w:pPr>
        <w:pStyle w:val="BodyText23"/>
        <w:ind w:left="0"/>
        <w:rPr>
          <w:rFonts w:ascii="Calibri" w:hAnsi="Calibri" w:cs="Calibri"/>
          <w:sz w:val="24"/>
          <w:szCs w:val="24"/>
          <w:lang w:val="sl-SI"/>
        </w:rPr>
      </w:pPr>
    </w:p>
    <w:p w:rsidR="00B70D94" w:rsidRPr="00B70D94" w:rsidRDefault="00B70D94" w:rsidP="00B70D94">
      <w:pPr>
        <w:autoSpaceDE w:val="0"/>
        <w:autoSpaceDN w:val="0"/>
        <w:adjustRightInd w:val="0"/>
        <w:jc w:val="center"/>
        <w:rPr>
          <w:rFonts w:ascii="Times New Roman" w:hAnsi="Times New Roman"/>
          <w:b/>
        </w:rPr>
      </w:pPr>
      <w:r w:rsidRPr="00B70D94">
        <w:rPr>
          <w:rFonts w:ascii="Times New Roman" w:hAnsi="Times New Roman"/>
          <w:b/>
        </w:rPr>
        <w:t>IZJAVA PONUDNIKA O POSREDOVANJU PODATKOV</w:t>
      </w:r>
    </w:p>
    <w:p w:rsidR="00B70D94" w:rsidRPr="00B70D94" w:rsidRDefault="00B70D94" w:rsidP="00B70D94">
      <w:pPr>
        <w:autoSpaceDE w:val="0"/>
        <w:autoSpaceDN w:val="0"/>
        <w:adjustRightInd w:val="0"/>
        <w:jc w:val="center"/>
        <w:rPr>
          <w:rFonts w:ascii="Times New Roman" w:hAnsi="Times New Roman"/>
          <w:b/>
        </w:rPr>
      </w:pPr>
    </w:p>
    <w:p w:rsidR="00B70D94" w:rsidRDefault="0089750B" w:rsidP="00B70D94">
      <w:pPr>
        <w:autoSpaceDE w:val="0"/>
        <w:autoSpaceDN w:val="0"/>
        <w:adjustRightInd w:val="0"/>
        <w:jc w:val="center"/>
        <w:rPr>
          <w:rFonts w:ascii="Times New Roman" w:hAnsi="Times New Roman"/>
          <w:b/>
          <w:bCs/>
        </w:rPr>
      </w:pPr>
      <w:r>
        <w:rPr>
          <w:rFonts w:ascii="Times New Roman" w:hAnsi="Times New Roman"/>
          <w:b/>
          <w:bCs/>
        </w:rPr>
        <w:t>MS licence</w:t>
      </w:r>
    </w:p>
    <w:p w:rsidR="00CE3225" w:rsidRDefault="00CE3225" w:rsidP="00B70D94">
      <w:pPr>
        <w:autoSpaceDE w:val="0"/>
        <w:autoSpaceDN w:val="0"/>
        <w:adjustRightInd w:val="0"/>
        <w:jc w:val="center"/>
        <w:rPr>
          <w:rFonts w:ascii="Times New Roman" w:hAnsi="Times New Roman"/>
          <w:b/>
          <w:bCs/>
        </w:rPr>
      </w:pPr>
    </w:p>
    <w:p w:rsidR="00CE3225" w:rsidRPr="00B70D94" w:rsidRDefault="00CE3225" w:rsidP="00B70D94">
      <w:pPr>
        <w:autoSpaceDE w:val="0"/>
        <w:autoSpaceDN w:val="0"/>
        <w:adjustRightInd w:val="0"/>
        <w:jc w:val="center"/>
        <w:rPr>
          <w:rFonts w:ascii="Times New Roman" w:hAnsi="Times New Roman"/>
          <w:b/>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Pod kazensko in materialno odgovornostjo izjavljamo, da bomo naročniku, na njegov poziv, v postopku javnega naročanja ali pri izvajanju javnega naročila, posredovali podatke o:</w:t>
      </w:r>
    </w:p>
    <w:p w:rsidR="00B70D94" w:rsidRPr="00B70D94" w:rsidRDefault="00B70D94" w:rsidP="00E94856">
      <w:pPr>
        <w:numPr>
          <w:ilvl w:val="0"/>
          <w:numId w:val="10"/>
        </w:numPr>
        <w:autoSpaceDE w:val="0"/>
        <w:autoSpaceDN w:val="0"/>
        <w:adjustRightInd w:val="0"/>
        <w:jc w:val="both"/>
        <w:rPr>
          <w:rFonts w:ascii="Times New Roman" w:hAnsi="Times New Roman"/>
        </w:rPr>
      </w:pPr>
      <w:r w:rsidRPr="00B70D94">
        <w:rPr>
          <w:rFonts w:ascii="Times New Roman" w:hAnsi="Times New Roman"/>
        </w:rPr>
        <w:t xml:space="preserve">svojih ustanoviteljih, družbenikih, vključno s tihimi družbeniki, delničarji, </w:t>
      </w:r>
      <w:proofErr w:type="spellStart"/>
      <w:r w:rsidRPr="00B70D94">
        <w:rPr>
          <w:rFonts w:ascii="Times New Roman" w:hAnsi="Times New Roman"/>
        </w:rPr>
        <w:t>komanditisti</w:t>
      </w:r>
      <w:proofErr w:type="spellEnd"/>
      <w:r w:rsidRPr="00B70D94">
        <w:rPr>
          <w:rFonts w:ascii="Times New Roman" w:hAnsi="Times New Roman"/>
        </w:rPr>
        <w:t xml:space="preserve"> ali drugih lastnikih in podatke o lastniških deležih navedenih oseb;</w:t>
      </w:r>
    </w:p>
    <w:p w:rsidR="00B70D94" w:rsidRPr="00B70D94" w:rsidRDefault="00B70D94" w:rsidP="00E94856">
      <w:pPr>
        <w:numPr>
          <w:ilvl w:val="0"/>
          <w:numId w:val="10"/>
        </w:numPr>
        <w:autoSpaceDE w:val="0"/>
        <w:autoSpaceDN w:val="0"/>
        <w:adjustRightInd w:val="0"/>
        <w:jc w:val="both"/>
        <w:rPr>
          <w:rFonts w:ascii="Times New Roman" w:hAnsi="Times New Roman"/>
        </w:rPr>
      </w:pPr>
      <w:r w:rsidRPr="00B70D94">
        <w:rPr>
          <w:rFonts w:ascii="Times New Roman" w:hAnsi="Times New Roman"/>
        </w:rPr>
        <w:t>gospodarskih subjektih, za katere se glede na določbe zakona, ki ureja gospodarske družbe, šteje, da so z njim povezane družbe.</w:t>
      </w:r>
    </w:p>
    <w:p w:rsidR="00B70D94" w:rsidRPr="00B70D94" w:rsidRDefault="00B70D94" w:rsidP="00E94856">
      <w:pPr>
        <w:numPr>
          <w:ilvl w:val="0"/>
          <w:numId w:val="10"/>
        </w:numPr>
        <w:autoSpaceDE w:val="0"/>
        <w:autoSpaceDN w:val="0"/>
        <w:adjustRightInd w:val="0"/>
        <w:jc w:val="both"/>
        <w:rPr>
          <w:rFonts w:ascii="Times New Roman" w:hAnsi="Times New Roman"/>
        </w:rPr>
      </w:pPr>
      <w:r w:rsidRPr="00B70D94">
        <w:rPr>
          <w:rFonts w:ascii="Times New Roman" w:hAnsi="Times New Roman"/>
        </w:rPr>
        <w:t>udeležbi fizičnih in pravnih oseb v lastništvu ponudnika, vključno z udeležbo tihih družbenikov, ter o gospodarskih subjektih, za katere se glede na določbe zakona, ki ureja gospodarske družbe, šteje, da so povezane družbe s ponudnikom.</w:t>
      </w:r>
    </w:p>
    <w:p w:rsidR="00B70D94" w:rsidRPr="00B70D94" w:rsidRDefault="00B70D94" w:rsidP="00B70D94">
      <w:pPr>
        <w:autoSpaceDE w:val="0"/>
        <w:autoSpaceDN w:val="0"/>
        <w:adjustRightInd w:val="0"/>
        <w:ind w:left="360"/>
        <w:jc w:val="both"/>
        <w:rPr>
          <w:rFonts w:ascii="Times New Roman" w:hAnsi="Times New Roman"/>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Podatke bomo naročniku posredovali v roku 8 (osmih) dni, od dneva prejema poziva.</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F73AD4" w:rsidRDefault="00F73AD4" w:rsidP="00F73AD4">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b/>
        </w:rPr>
      </w:pPr>
    </w:p>
    <w:p w:rsidR="00B70D94" w:rsidRPr="00B70D94" w:rsidRDefault="00B70D94" w:rsidP="00B70D94">
      <w:pPr>
        <w:autoSpaceDE w:val="0"/>
        <w:autoSpaceDN w:val="0"/>
        <w:adjustRightInd w:val="0"/>
        <w:jc w:val="right"/>
        <w:rPr>
          <w:rFonts w:ascii="Times New Roman" w:hAnsi="Times New Roman"/>
          <w:b/>
        </w:rPr>
      </w:pPr>
    </w:p>
    <w:p w:rsidR="00B70D94" w:rsidRPr="00B70D94" w:rsidRDefault="00B70D94" w:rsidP="00B70D94">
      <w:pPr>
        <w:rPr>
          <w:rFonts w:ascii="Times New Roman" w:hAnsi="Times New Roman"/>
          <w:b/>
        </w:rPr>
      </w:pPr>
      <w:r w:rsidRPr="00B70D94">
        <w:rPr>
          <w:rFonts w:ascii="Times New Roman" w:hAnsi="Times New Roman"/>
          <w:b/>
        </w:rPr>
        <w:t>OPOMBA:</w:t>
      </w:r>
    </w:p>
    <w:p w:rsidR="003800F2" w:rsidRPr="00B243D3" w:rsidRDefault="003800F2" w:rsidP="003800F2">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064945" w:rsidRDefault="00064945"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B70D94" w:rsidRDefault="00B70D94" w:rsidP="00064945">
      <w:pPr>
        <w:rPr>
          <w:rFonts w:ascii="Calibri" w:hAnsi="Calibri" w:cs="Calibri"/>
          <w:b/>
          <w:bCs/>
          <w:i/>
          <w:iCs/>
        </w:rPr>
      </w:pPr>
    </w:p>
    <w:p w:rsidR="00CD505D" w:rsidRDefault="00CD505D" w:rsidP="00064945">
      <w:pPr>
        <w:rPr>
          <w:rFonts w:ascii="Calibri" w:hAnsi="Calibri" w:cs="Calibri"/>
          <w:b/>
          <w:bCs/>
          <w:i/>
          <w:iCs/>
        </w:rPr>
      </w:pPr>
    </w:p>
    <w:p w:rsidR="00B41AEF" w:rsidRDefault="00B41AEF" w:rsidP="00064945">
      <w:pPr>
        <w:rPr>
          <w:rFonts w:ascii="Calibri" w:hAnsi="Calibri" w:cs="Calibri"/>
          <w:b/>
          <w:bCs/>
          <w:i/>
          <w:iCs/>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Pr>
          <w:rFonts w:ascii="Times New Roman" w:hAnsi="Times New Roman"/>
          <w:szCs w:val="20"/>
        </w:rPr>
        <w:t xml:space="preserve">OBR- </w:t>
      </w:r>
      <w:r w:rsidR="00B41AEF">
        <w:rPr>
          <w:rFonts w:ascii="Times New Roman" w:hAnsi="Times New Roman"/>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Štev . : </w:t>
      </w:r>
      <w:r w:rsidR="00B2416E">
        <w:rPr>
          <w:rFonts w:ascii="Times New Roman" w:hAnsi="Times New Roman"/>
          <w:b/>
          <w:szCs w:val="20"/>
        </w:rPr>
        <w:t>JN37/2019</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Datum :  </w:t>
      </w:r>
      <w:r w:rsidR="005165A6">
        <w:rPr>
          <w:rFonts w:ascii="Times New Roman" w:hAnsi="Times New Roman"/>
          <w:b/>
          <w:szCs w:val="20"/>
        </w:rPr>
        <w:t>22.10.2019</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D377BD" w:rsidRDefault="0089750B" w:rsidP="00D377BD">
      <w:pPr>
        <w:ind w:right="-32"/>
        <w:jc w:val="center"/>
        <w:rPr>
          <w:rFonts w:ascii="Times New Roman" w:hAnsi="Times New Roman"/>
          <w:b/>
          <w:bCs/>
        </w:rPr>
      </w:pPr>
      <w:r>
        <w:rPr>
          <w:rFonts w:ascii="Times New Roman" w:hAnsi="Times New Roman"/>
          <w:b/>
          <w:bCs/>
        </w:rPr>
        <w:t>MS licence</w:t>
      </w:r>
    </w:p>
    <w:p w:rsidR="00CE3225" w:rsidRPr="00525327" w:rsidRDefault="00CE3225" w:rsidP="00D377BD">
      <w:pPr>
        <w:ind w:right="-32"/>
        <w:jc w:val="center"/>
        <w:rPr>
          <w:rFonts w:ascii="Times New Roman" w:hAnsi="Times New Roman"/>
          <w:b/>
          <w:bCs/>
        </w:rPr>
      </w:pP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E66B8A">
      <w:pPr>
        <w:ind w:right="-32"/>
        <w:jc w:val="both"/>
        <w:rPr>
          <w:rFonts w:ascii="Times New Roman" w:hAnsi="Times New Roman"/>
          <w:b/>
          <w:bCs/>
        </w:rPr>
      </w:pPr>
      <w:r w:rsidRPr="00525327">
        <w:rPr>
          <w:rFonts w:ascii="Times New Roman" w:hAnsi="Times New Roman"/>
        </w:rPr>
        <w:t xml:space="preserve">Ponudnik _________________________________________________ pooblaščam naročnika Splošno bolnišnico Slovenj Gradec, Gosposvetska cesta 1, 2380 Slovenj Gradec, da lahko za namene javnega naročila </w:t>
      </w:r>
      <w:r w:rsidR="0089750B">
        <w:rPr>
          <w:rFonts w:ascii="Times New Roman" w:hAnsi="Times New Roman"/>
          <w:b/>
          <w:bCs/>
        </w:rPr>
        <w:t>MS licence</w:t>
      </w:r>
      <w:r w:rsidRPr="00525327">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995E7C" w:rsidRDefault="00D377BD" w:rsidP="00D377BD">
      <w:pPr>
        <w:jc w:val="both"/>
        <w:rPr>
          <w:rFonts w:ascii="Times New Roman" w:hAnsi="Times New Roman"/>
          <w:b/>
          <w:bCs/>
        </w:rPr>
      </w:pPr>
      <w:r w:rsidRPr="00995E7C">
        <w:rPr>
          <w:rFonts w:ascii="Times New Roman" w:hAnsi="Times New Roman"/>
          <w:b/>
          <w:bCs/>
        </w:rPr>
        <w:t>Podatki o ponudniku:</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Default="00D377BD" w:rsidP="00D377BD">
      <w:pPr>
        <w:rPr>
          <w:rFonts w:ascii="Times New Roman" w:hAnsi="Times New Roman"/>
          <w:b/>
          <w:bCs/>
        </w:rPr>
      </w:pPr>
    </w:p>
    <w:p w:rsidR="00D377BD" w:rsidRPr="00995E7C" w:rsidRDefault="00D377BD" w:rsidP="00D377BD">
      <w:pPr>
        <w:rPr>
          <w:rFonts w:ascii="Times New Roman" w:hAnsi="Times New Roman"/>
          <w:b/>
          <w:bCs/>
        </w:rPr>
      </w:pPr>
    </w:p>
    <w:p w:rsidR="00F73AD4" w:rsidRDefault="00F73AD4" w:rsidP="00F73AD4">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F73AD4"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D377BD" w:rsidRDefault="00D377BD" w:rsidP="00D377BD">
      <w:pPr>
        <w:rPr>
          <w:rFonts w:ascii="Times New Roman" w:hAnsi="Times New Roman"/>
        </w:rPr>
      </w:pPr>
    </w:p>
    <w:p w:rsidR="00D377BD" w:rsidRDefault="00D377BD" w:rsidP="00D377BD">
      <w:pPr>
        <w:rPr>
          <w:rFonts w:ascii="Times New Roman" w:hAnsi="Times New Roman"/>
        </w:rPr>
      </w:pPr>
    </w:p>
    <w:p w:rsidR="00FB17D4" w:rsidRDefault="00FB17D4" w:rsidP="00D377BD">
      <w:pPr>
        <w:rPr>
          <w:rFonts w:ascii="Times New Roman" w:hAnsi="Times New Roman"/>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6</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Štev . : </w:t>
      </w:r>
      <w:r w:rsidR="00B2416E">
        <w:rPr>
          <w:rFonts w:ascii="Times New Roman" w:hAnsi="Times New Roman"/>
          <w:b/>
          <w:szCs w:val="20"/>
        </w:rPr>
        <w:t>JN37/2019</w:t>
      </w:r>
    </w:p>
    <w:p w:rsidR="00B15A86" w:rsidRPr="00972838" w:rsidRDefault="00D377BD" w:rsidP="00972838">
      <w:pPr>
        <w:jc w:val="both"/>
        <w:rPr>
          <w:rFonts w:ascii="Times New Roman" w:hAnsi="Times New Roman"/>
          <w:b/>
          <w:szCs w:val="20"/>
        </w:rPr>
      </w:pPr>
      <w:r>
        <w:rPr>
          <w:rFonts w:ascii="Times New Roman" w:hAnsi="Times New Roman"/>
          <w:b/>
          <w:szCs w:val="20"/>
        </w:rPr>
        <w:t xml:space="preserve">Datum :  </w:t>
      </w:r>
      <w:r w:rsidR="005165A6">
        <w:rPr>
          <w:rFonts w:ascii="Times New Roman" w:hAnsi="Times New Roman"/>
          <w:b/>
          <w:szCs w:val="20"/>
        </w:rPr>
        <w:t>22.10.2019</w:t>
      </w:r>
    </w:p>
    <w:p w:rsidR="00E94856" w:rsidRPr="009D3E7D" w:rsidRDefault="00E94856" w:rsidP="00E94856">
      <w:pPr>
        <w:jc w:val="both"/>
        <w:rPr>
          <w:rFonts w:ascii="Calibri" w:hAnsi="Calibri" w:cs="Calibri"/>
          <w:bCs/>
        </w:rPr>
      </w:pPr>
    </w:p>
    <w:p w:rsidR="001F4A34" w:rsidRPr="00CE3225" w:rsidRDefault="00CE3225" w:rsidP="00CE3225">
      <w:pPr>
        <w:jc w:val="both"/>
        <w:rPr>
          <w:rFonts w:ascii="Times New Roman" w:hAnsi="Times New Roman"/>
          <w:i/>
          <w:u w:val="single"/>
        </w:rPr>
      </w:pPr>
      <w:r>
        <w:rPr>
          <w:rFonts w:ascii="Times New Roman" w:hAnsi="Times New Roman"/>
          <w:b/>
        </w:rPr>
        <w:t xml:space="preserve">                                                                </w:t>
      </w:r>
      <w:r w:rsidR="001F4A34" w:rsidRPr="001D4E7E">
        <w:rPr>
          <w:rFonts w:ascii="Times New Roman" w:hAnsi="Times New Roman"/>
          <w:b/>
        </w:rPr>
        <w:t>POGODBA</w:t>
      </w:r>
      <w:r>
        <w:rPr>
          <w:rFonts w:ascii="Times New Roman" w:hAnsi="Times New Roman"/>
          <w:b/>
        </w:rPr>
        <w:t xml:space="preserve">                                              </w:t>
      </w:r>
      <w:r w:rsidRPr="00E9516B">
        <w:rPr>
          <w:rFonts w:ascii="Times New Roman" w:hAnsi="Times New Roman"/>
          <w:b/>
          <w:i/>
        </w:rPr>
        <w:t>Vzorec</w:t>
      </w:r>
    </w:p>
    <w:p w:rsidR="001F4A34" w:rsidRDefault="001F4A34" w:rsidP="001F4A34">
      <w:pPr>
        <w:jc w:val="center"/>
        <w:rPr>
          <w:rFonts w:ascii="Times New Roman" w:hAnsi="Times New Roman"/>
          <w:b/>
        </w:rPr>
      </w:pPr>
    </w:p>
    <w:p w:rsidR="001F4A34" w:rsidRPr="001D4E7E" w:rsidRDefault="0089750B" w:rsidP="001F4A34">
      <w:pPr>
        <w:jc w:val="center"/>
        <w:rPr>
          <w:rFonts w:ascii="Times New Roman" w:hAnsi="Times New Roman"/>
        </w:rPr>
      </w:pPr>
      <w:r>
        <w:rPr>
          <w:rFonts w:ascii="Times New Roman" w:hAnsi="Times New Roman"/>
          <w:b/>
          <w:bCs/>
        </w:rPr>
        <w:t>MS licence</w:t>
      </w:r>
    </w:p>
    <w:p w:rsidR="001F4A34" w:rsidRPr="001D4E7E" w:rsidRDefault="001F4A34" w:rsidP="001F4A34">
      <w:pPr>
        <w:jc w:val="both"/>
        <w:rPr>
          <w:rFonts w:ascii="Times New Roman" w:hAnsi="Times New Roman"/>
        </w:rPr>
      </w:pPr>
    </w:p>
    <w:p w:rsidR="008B3308" w:rsidRPr="001D4E7E" w:rsidRDefault="008B3308" w:rsidP="008B3308">
      <w:pPr>
        <w:rPr>
          <w:rFonts w:ascii="Times New Roman" w:hAnsi="Times New Roman"/>
        </w:rPr>
      </w:pPr>
      <w:r w:rsidRPr="001D4E7E">
        <w:rPr>
          <w:rFonts w:ascii="Times New Roman" w:hAnsi="Times New Roman"/>
        </w:rPr>
        <w:t>Sklenjena med:</w:t>
      </w:r>
    </w:p>
    <w:p w:rsidR="008B3308" w:rsidRPr="001D4E7E" w:rsidRDefault="008B3308" w:rsidP="008B3308">
      <w:pPr>
        <w:jc w:val="both"/>
        <w:rPr>
          <w:rFonts w:ascii="Times New Roman" w:hAnsi="Times New Roman"/>
        </w:rPr>
      </w:pPr>
    </w:p>
    <w:p w:rsidR="008B3308" w:rsidRPr="00B438A7" w:rsidRDefault="008B3308" w:rsidP="008B3308">
      <w:pPr>
        <w:rPr>
          <w:rFonts w:ascii="Times New Roman" w:hAnsi="Times New Roman"/>
          <w:b/>
          <w:bCs/>
        </w:rPr>
      </w:pPr>
      <w:r w:rsidRPr="00B438A7">
        <w:rPr>
          <w:rFonts w:ascii="Times New Roman" w:hAnsi="Times New Roman"/>
          <w:b/>
          <w:bCs/>
        </w:rPr>
        <w:t>POGODBENI STRANKI :</w:t>
      </w:r>
    </w:p>
    <w:p w:rsidR="008B3308" w:rsidRPr="00B438A7" w:rsidRDefault="008B3308" w:rsidP="008B3308">
      <w:pPr>
        <w:rPr>
          <w:rFonts w:ascii="Times New Roman" w:hAnsi="Times New Roman"/>
        </w:rPr>
      </w:pPr>
    </w:p>
    <w:p w:rsidR="008B3308" w:rsidRPr="00B438A7" w:rsidRDefault="009074BE" w:rsidP="008B3308">
      <w:pPr>
        <w:rPr>
          <w:rFonts w:ascii="Times New Roman" w:hAnsi="Times New Roman"/>
        </w:rPr>
      </w:pPr>
      <w:r>
        <w:rPr>
          <w:rFonts w:ascii="Times New Roman" w:hAnsi="Times New Roman"/>
        </w:rPr>
        <w:t>NAJEMOJEMALEC</w:t>
      </w:r>
      <w:r w:rsidR="008B3308" w:rsidRPr="00B438A7">
        <w:rPr>
          <w:rFonts w:ascii="Times New Roman" w:hAnsi="Times New Roman"/>
        </w:rPr>
        <w:t xml:space="preserve">: </w:t>
      </w:r>
      <w:r w:rsidR="008B3308" w:rsidRPr="00B438A7">
        <w:rPr>
          <w:rFonts w:ascii="Times New Roman" w:hAnsi="Times New Roman"/>
          <w:b/>
          <w:bCs/>
        </w:rPr>
        <w:t>SPLOŠNA BOLNIŠNICA Slovenj Gradec, Gosposvetska 1, 2380 Slovenj Gradec,</w:t>
      </w:r>
      <w:r w:rsidR="008B3308" w:rsidRPr="00B438A7">
        <w:rPr>
          <w:rFonts w:ascii="Times New Roman" w:hAnsi="Times New Roman"/>
        </w:rPr>
        <w:t xml:space="preserve"> ki jo zastopa</w:t>
      </w:r>
      <w:r w:rsidR="008B3308">
        <w:rPr>
          <w:rFonts w:ascii="Times New Roman" w:hAnsi="Times New Roman"/>
        </w:rPr>
        <w:t xml:space="preserve"> </w:t>
      </w:r>
      <w:r w:rsidR="008B3308" w:rsidRPr="00B438A7">
        <w:rPr>
          <w:rFonts w:ascii="Times New Roman" w:hAnsi="Times New Roman"/>
        </w:rPr>
        <w:t>direktor</w:t>
      </w:r>
      <w:r w:rsidR="008B3308">
        <w:rPr>
          <w:rFonts w:ascii="Times New Roman" w:hAnsi="Times New Roman"/>
        </w:rPr>
        <w:t xml:space="preserve"> </w:t>
      </w:r>
      <w:r w:rsidR="008B3308" w:rsidRPr="00B438A7">
        <w:rPr>
          <w:rFonts w:ascii="Times New Roman" w:hAnsi="Times New Roman"/>
        </w:rPr>
        <w:t xml:space="preserve"> Janez Lavre, dr.med.  (v nadaljevanju: n</w:t>
      </w:r>
      <w:r w:rsidR="00CC1B58">
        <w:rPr>
          <w:rFonts w:ascii="Times New Roman" w:hAnsi="Times New Roman"/>
        </w:rPr>
        <w:t>ajemojemalec</w:t>
      </w:r>
      <w:r w:rsidR="008B3308" w:rsidRPr="00B438A7">
        <w:rPr>
          <w:rFonts w:ascii="Times New Roman" w:hAnsi="Times New Roman"/>
        </w:rPr>
        <w:t>)</w:t>
      </w:r>
    </w:p>
    <w:p w:rsidR="008B3308" w:rsidRPr="00B438A7" w:rsidRDefault="008B3308" w:rsidP="008B3308">
      <w:pPr>
        <w:rPr>
          <w:rFonts w:ascii="Times New Roman" w:hAnsi="Times New Roman"/>
        </w:rPr>
      </w:pPr>
      <w:r w:rsidRPr="00B438A7">
        <w:rPr>
          <w:rFonts w:ascii="Times New Roman" w:hAnsi="Times New Roman"/>
        </w:rPr>
        <w:t>Davčna številka:  SI34697390</w:t>
      </w:r>
    </w:p>
    <w:p w:rsidR="008B3308" w:rsidRPr="00B438A7" w:rsidRDefault="008B3308" w:rsidP="008B3308">
      <w:pPr>
        <w:rPr>
          <w:rFonts w:ascii="Times New Roman" w:hAnsi="Times New Roman"/>
        </w:rPr>
      </w:pPr>
      <w:r w:rsidRPr="00B438A7">
        <w:rPr>
          <w:rFonts w:ascii="Times New Roman" w:hAnsi="Times New Roman"/>
        </w:rPr>
        <w:t>Matična številka:  5054958</w:t>
      </w:r>
    </w:p>
    <w:p w:rsidR="008B3308" w:rsidRPr="00B438A7" w:rsidRDefault="008B3308" w:rsidP="008B3308">
      <w:pPr>
        <w:rPr>
          <w:rFonts w:ascii="Times New Roman" w:hAnsi="Times New Roman"/>
          <w:b/>
          <w:bCs/>
        </w:rPr>
      </w:pPr>
    </w:p>
    <w:p w:rsidR="008B3308" w:rsidRPr="00B438A7" w:rsidRDefault="008B3308" w:rsidP="008B3308">
      <w:pPr>
        <w:rPr>
          <w:rFonts w:ascii="Times New Roman" w:hAnsi="Times New Roman"/>
        </w:rPr>
      </w:pPr>
      <w:r w:rsidRPr="00B438A7">
        <w:rPr>
          <w:rFonts w:ascii="Times New Roman" w:hAnsi="Times New Roman"/>
        </w:rPr>
        <w:t>in</w:t>
      </w:r>
    </w:p>
    <w:p w:rsidR="008B3308" w:rsidRPr="00B438A7" w:rsidRDefault="008B3308" w:rsidP="008B3308">
      <w:pPr>
        <w:rPr>
          <w:rFonts w:ascii="Times New Roman" w:hAnsi="Times New Roman"/>
        </w:rPr>
      </w:pPr>
      <w:r w:rsidRPr="00B438A7">
        <w:rPr>
          <w:rFonts w:ascii="Times New Roman" w:hAnsi="Times New Roman"/>
        </w:rPr>
        <w:t xml:space="preserve">                                                                                                                                     </w:t>
      </w:r>
    </w:p>
    <w:p w:rsidR="008B3308" w:rsidRPr="00B438A7" w:rsidRDefault="009074BE" w:rsidP="008B3308">
      <w:pPr>
        <w:rPr>
          <w:rFonts w:ascii="Times New Roman" w:hAnsi="Times New Roman"/>
        </w:rPr>
      </w:pPr>
      <w:r>
        <w:rPr>
          <w:rFonts w:ascii="Times New Roman" w:hAnsi="Times New Roman"/>
        </w:rPr>
        <w:t>NAJEMODAJALEC</w:t>
      </w:r>
      <w:r w:rsidR="008B3308" w:rsidRPr="00B438A7">
        <w:rPr>
          <w:rFonts w:ascii="Times New Roman" w:hAnsi="Times New Roman"/>
        </w:rPr>
        <w:t xml:space="preserve">:……………………………………………………, ki ga zastopa ……………………………………..          (v nadaljevanju: </w:t>
      </w:r>
      <w:r w:rsidR="00CC1B58">
        <w:rPr>
          <w:rFonts w:ascii="Times New Roman" w:hAnsi="Times New Roman"/>
        </w:rPr>
        <w:t>najemodajalec</w:t>
      </w:r>
      <w:r w:rsidR="008B3308" w:rsidRPr="00B438A7">
        <w:rPr>
          <w:rFonts w:ascii="Times New Roman" w:hAnsi="Times New Roman"/>
        </w:rPr>
        <w:t>)</w:t>
      </w:r>
    </w:p>
    <w:p w:rsidR="008B3308" w:rsidRPr="00B438A7" w:rsidRDefault="008B3308" w:rsidP="008B3308">
      <w:pPr>
        <w:rPr>
          <w:rFonts w:ascii="Times New Roman" w:hAnsi="Times New Roman"/>
        </w:rPr>
      </w:pPr>
      <w:r w:rsidRPr="00B438A7">
        <w:rPr>
          <w:rFonts w:ascii="Times New Roman" w:hAnsi="Times New Roman"/>
        </w:rPr>
        <w:t>Davčna številka:  SI …………</w:t>
      </w:r>
    </w:p>
    <w:p w:rsidR="008B3308" w:rsidRPr="00B438A7" w:rsidRDefault="008B3308" w:rsidP="008B3308">
      <w:pPr>
        <w:rPr>
          <w:rFonts w:ascii="Times New Roman" w:hAnsi="Times New Roman"/>
        </w:rPr>
      </w:pPr>
      <w:r w:rsidRPr="00B438A7">
        <w:rPr>
          <w:rFonts w:ascii="Times New Roman" w:hAnsi="Times New Roman"/>
        </w:rPr>
        <w:t>Matična številka:  …………..</w:t>
      </w:r>
    </w:p>
    <w:p w:rsidR="008B3308" w:rsidRPr="00B438A7" w:rsidRDefault="008B3308" w:rsidP="008B3308">
      <w:pPr>
        <w:rPr>
          <w:rFonts w:ascii="Times New Roman" w:hAnsi="Times New Roman"/>
        </w:rPr>
      </w:pPr>
    </w:p>
    <w:p w:rsidR="008B3308" w:rsidRPr="00B438A7" w:rsidRDefault="008B3308" w:rsidP="008B3308">
      <w:pPr>
        <w:rPr>
          <w:rFonts w:ascii="Times New Roman" w:hAnsi="Times New Roman"/>
        </w:rPr>
      </w:pPr>
    </w:p>
    <w:p w:rsidR="008B3308" w:rsidRPr="00B438A7" w:rsidRDefault="008B3308" w:rsidP="008B3308">
      <w:pPr>
        <w:pStyle w:val="Seznam"/>
        <w:spacing w:after="0"/>
        <w:jc w:val="center"/>
        <w:rPr>
          <w:b/>
          <w:bCs/>
          <w:szCs w:val="24"/>
        </w:rPr>
      </w:pPr>
      <w:r w:rsidRPr="00B438A7">
        <w:rPr>
          <w:b/>
          <w:bCs/>
          <w:szCs w:val="24"/>
        </w:rPr>
        <w:t>PREDMET POGODBE</w:t>
      </w:r>
    </w:p>
    <w:p w:rsidR="008B3308" w:rsidRPr="00B438A7" w:rsidRDefault="008B3308" w:rsidP="008B3308">
      <w:pPr>
        <w:jc w:val="center"/>
        <w:rPr>
          <w:rFonts w:ascii="Times New Roman" w:hAnsi="Times New Roman"/>
        </w:rPr>
      </w:pPr>
    </w:p>
    <w:p w:rsidR="008B3308" w:rsidRPr="00A55B81" w:rsidRDefault="008B3308" w:rsidP="00A55B81">
      <w:pPr>
        <w:numPr>
          <w:ilvl w:val="0"/>
          <w:numId w:val="22"/>
        </w:numPr>
        <w:jc w:val="center"/>
        <w:rPr>
          <w:rFonts w:ascii="Times New Roman" w:hAnsi="Times New Roman"/>
        </w:rPr>
      </w:pPr>
      <w:r w:rsidRPr="00B438A7">
        <w:rPr>
          <w:rFonts w:ascii="Times New Roman" w:hAnsi="Times New Roman"/>
        </w:rPr>
        <w:t>člen</w:t>
      </w:r>
    </w:p>
    <w:p w:rsidR="00A55B81" w:rsidRPr="00270E0D" w:rsidRDefault="00A55B81" w:rsidP="00A55B81">
      <w:pPr>
        <w:widowControl w:val="0"/>
        <w:jc w:val="both"/>
        <w:rPr>
          <w:rFonts w:ascii="Times New Roman" w:hAnsi="Times New Roman"/>
          <w:b/>
          <w:bCs/>
        </w:rPr>
      </w:pPr>
      <w:r w:rsidRPr="00270E0D">
        <w:rPr>
          <w:rFonts w:ascii="Times New Roman" w:hAnsi="Times New Roman"/>
        </w:rPr>
        <w:t>Pogodbeni stranki ugotavljata, da je naročnik v skladu z Zakonom o javnem naročanju (</w:t>
      </w:r>
      <w:r w:rsidRPr="000B1ADC">
        <w:rPr>
          <w:rFonts w:ascii="Times New Roman" w:hAnsi="Times New Roman"/>
        </w:rPr>
        <w:t>ZJN</w:t>
      </w:r>
      <w:r>
        <w:rPr>
          <w:rFonts w:ascii="Times New Roman" w:hAnsi="Times New Roman"/>
        </w:rPr>
        <w:t xml:space="preserve">-3), </w:t>
      </w:r>
      <w:r w:rsidRPr="00270E0D">
        <w:rPr>
          <w:rFonts w:ascii="Times New Roman" w:hAnsi="Times New Roman"/>
        </w:rPr>
        <w:t xml:space="preserve">na Portalu javnih naročil dne </w:t>
      </w:r>
      <w:r w:rsidRPr="00175B36">
        <w:rPr>
          <w:rFonts w:ascii="Times New Roman" w:hAnsi="Times New Roman"/>
        </w:rPr>
        <w:t>…………….</w:t>
      </w:r>
      <w:r w:rsidRPr="00270E0D">
        <w:rPr>
          <w:rFonts w:ascii="Times New Roman" w:hAnsi="Times New Roman"/>
        </w:rPr>
        <w:t xml:space="preserve">, številka </w:t>
      </w:r>
      <w:r w:rsidRPr="00175B36">
        <w:rPr>
          <w:rFonts w:ascii="Times New Roman" w:hAnsi="Times New Roman"/>
        </w:rPr>
        <w:t>objave ………………</w:t>
      </w:r>
      <w:r w:rsidRPr="00270E0D">
        <w:rPr>
          <w:rFonts w:ascii="Times New Roman" w:hAnsi="Times New Roman"/>
        </w:rPr>
        <w:t xml:space="preserve"> objavil javno naročilo </w:t>
      </w:r>
      <w:r>
        <w:rPr>
          <w:rFonts w:ascii="Times New Roman" w:hAnsi="Times New Roman"/>
        </w:rPr>
        <w:t>po Odprtem postopku v skladu z ZJN-3</w:t>
      </w:r>
      <w:r w:rsidRPr="00214465">
        <w:rPr>
          <w:rFonts w:ascii="Times New Roman" w:hAnsi="Times New Roman"/>
        </w:rPr>
        <w:t xml:space="preserve"> </w:t>
      </w:r>
      <w:r w:rsidRPr="00214465">
        <w:rPr>
          <w:rFonts w:ascii="Times New Roman" w:hAnsi="Times New Roman"/>
          <w:b/>
          <w:bCs/>
        </w:rPr>
        <w:t>»</w:t>
      </w:r>
      <w:r w:rsidRPr="00214465">
        <w:rPr>
          <w:rFonts w:ascii="Times New Roman" w:hAnsi="Times New Roman"/>
          <w:b/>
        </w:rPr>
        <w:t xml:space="preserve">Najem Microsoft licenc za obdobje </w:t>
      </w:r>
      <w:r w:rsidR="00950E66">
        <w:rPr>
          <w:rFonts w:ascii="Times New Roman" w:hAnsi="Times New Roman"/>
          <w:b/>
        </w:rPr>
        <w:t>treh (3</w:t>
      </w:r>
      <w:r>
        <w:rPr>
          <w:rFonts w:ascii="Times New Roman" w:hAnsi="Times New Roman"/>
          <w:b/>
        </w:rPr>
        <w:t>) let po EAS O365</w:t>
      </w:r>
      <w:r w:rsidRPr="00214465">
        <w:rPr>
          <w:rFonts w:ascii="Times New Roman" w:hAnsi="Times New Roman"/>
          <w:b/>
          <w:bCs/>
        </w:rPr>
        <w:t>«.</w:t>
      </w:r>
    </w:p>
    <w:p w:rsidR="00A55B81" w:rsidRPr="001D4E7E" w:rsidRDefault="00A55B81" w:rsidP="00A55B81">
      <w:pPr>
        <w:jc w:val="both"/>
        <w:rPr>
          <w:rFonts w:ascii="Times New Roman" w:hAnsi="Times New Roman"/>
        </w:rPr>
      </w:pPr>
    </w:p>
    <w:p w:rsidR="00A55B81" w:rsidRPr="00F16472" w:rsidRDefault="00A55B81" w:rsidP="00A55B81">
      <w:pPr>
        <w:jc w:val="both"/>
        <w:rPr>
          <w:rFonts w:ascii="Times New Roman" w:hAnsi="Times New Roman"/>
        </w:rPr>
      </w:pPr>
      <w:r w:rsidRPr="00F16472">
        <w:rPr>
          <w:rFonts w:ascii="Times New Roman" w:hAnsi="Times New Roman"/>
        </w:rPr>
        <w:t xml:space="preserve">Predmet pogodbe je obveznost dobavitelja, da naročniku za določeno kupnino izroči v  funkcionalno uporabo </w:t>
      </w:r>
      <w:r>
        <w:rPr>
          <w:rFonts w:ascii="Times New Roman" w:hAnsi="Times New Roman"/>
        </w:rPr>
        <w:t>vse produkte</w:t>
      </w:r>
      <w:r w:rsidRPr="00F16472">
        <w:rPr>
          <w:rFonts w:ascii="Times New Roman" w:hAnsi="Times New Roman"/>
        </w:rPr>
        <w:t>, katere specifikacija je, kot priloga 1, sestavni del te pogodbe.</w:t>
      </w:r>
    </w:p>
    <w:p w:rsidR="00CA577C" w:rsidRDefault="00CA577C" w:rsidP="008B3308">
      <w:pPr>
        <w:rPr>
          <w:rFonts w:ascii="Times New Roman" w:hAnsi="Times New Roman"/>
        </w:rPr>
      </w:pPr>
    </w:p>
    <w:p w:rsidR="008B3308" w:rsidRPr="00B438A7" w:rsidRDefault="008B3308" w:rsidP="008B3308">
      <w:pPr>
        <w:pStyle w:val="Naslov3"/>
        <w:jc w:val="center"/>
        <w:rPr>
          <w:rFonts w:ascii="Times New Roman" w:hAnsi="Times New Roman"/>
          <w:sz w:val="24"/>
          <w:szCs w:val="24"/>
        </w:rPr>
      </w:pPr>
      <w:r w:rsidRPr="00B438A7">
        <w:rPr>
          <w:rFonts w:ascii="Times New Roman" w:hAnsi="Times New Roman"/>
          <w:sz w:val="24"/>
          <w:szCs w:val="24"/>
        </w:rPr>
        <w:t>POGODBENA CENA</w:t>
      </w:r>
    </w:p>
    <w:p w:rsidR="008B3308" w:rsidRPr="00B438A7" w:rsidRDefault="008B3308" w:rsidP="008B3308">
      <w:pPr>
        <w:rPr>
          <w:rFonts w:ascii="Times New Roman" w:hAnsi="Times New Roman"/>
        </w:rPr>
      </w:pPr>
    </w:p>
    <w:p w:rsidR="00A55B81" w:rsidRPr="00B2416E" w:rsidRDefault="008B3308" w:rsidP="00A55B81">
      <w:pPr>
        <w:numPr>
          <w:ilvl w:val="0"/>
          <w:numId w:val="22"/>
        </w:numPr>
        <w:jc w:val="center"/>
        <w:rPr>
          <w:rFonts w:ascii="Times New Roman" w:hAnsi="Times New Roman"/>
        </w:rPr>
      </w:pPr>
      <w:r w:rsidRPr="00B438A7">
        <w:rPr>
          <w:rFonts w:ascii="Times New Roman" w:hAnsi="Times New Roman"/>
        </w:rPr>
        <w:t>člen</w:t>
      </w:r>
    </w:p>
    <w:p w:rsidR="00A55B81" w:rsidRPr="00F16472" w:rsidRDefault="00A55B81" w:rsidP="00A55B81">
      <w:pPr>
        <w:jc w:val="both"/>
        <w:rPr>
          <w:rFonts w:ascii="Times New Roman" w:hAnsi="Times New Roman"/>
        </w:rPr>
      </w:pPr>
      <w:r w:rsidRPr="00F16472">
        <w:rPr>
          <w:rFonts w:ascii="Times New Roman" w:hAnsi="Times New Roman"/>
        </w:rPr>
        <w:t xml:space="preserve">Za celoten predmet pogodbe bo naročnik plačal </w:t>
      </w:r>
      <w:r w:rsidR="00950E66">
        <w:rPr>
          <w:rFonts w:ascii="Times New Roman" w:hAnsi="Times New Roman"/>
        </w:rPr>
        <w:t>tri (3</w:t>
      </w:r>
      <w:r>
        <w:rPr>
          <w:rFonts w:ascii="Times New Roman" w:hAnsi="Times New Roman"/>
        </w:rPr>
        <w:t xml:space="preserve">) letno </w:t>
      </w:r>
      <w:r w:rsidRPr="00F16472">
        <w:rPr>
          <w:rFonts w:ascii="Times New Roman" w:hAnsi="Times New Roman"/>
        </w:rPr>
        <w:t>pogodbeno ceno, določeno v skupnem znesku …………………………...… EUR  brez  DDV  oz.   ……………………………….EUR z DDV</w:t>
      </w:r>
    </w:p>
    <w:p w:rsidR="00A55B81" w:rsidRPr="00F16472" w:rsidRDefault="00A55B81" w:rsidP="00A55B81">
      <w:pPr>
        <w:jc w:val="both"/>
        <w:rPr>
          <w:rFonts w:ascii="Times New Roman" w:hAnsi="Times New Roman"/>
        </w:rPr>
      </w:pPr>
      <w:r w:rsidRPr="00F16472">
        <w:rPr>
          <w:rFonts w:ascii="Times New Roman" w:hAnsi="Times New Roman"/>
        </w:rPr>
        <w:t>(z besedo: ………………………………………………………………………..…EUR z DDV).</w:t>
      </w:r>
    </w:p>
    <w:p w:rsidR="00A55B81" w:rsidRPr="00F16472" w:rsidRDefault="00A55B81" w:rsidP="00A55B81">
      <w:pPr>
        <w:jc w:val="both"/>
        <w:rPr>
          <w:rFonts w:ascii="Times New Roman" w:hAnsi="Times New Roman"/>
        </w:rPr>
      </w:pPr>
    </w:p>
    <w:p w:rsidR="00A55B81" w:rsidRPr="004775E5" w:rsidRDefault="00A55B81" w:rsidP="00A55B81">
      <w:pPr>
        <w:jc w:val="both"/>
        <w:rPr>
          <w:rFonts w:ascii="Times New Roman" w:hAnsi="Times New Roman"/>
        </w:rPr>
      </w:pPr>
      <w:r w:rsidRPr="004775E5">
        <w:rPr>
          <w:rFonts w:ascii="Times New Roman" w:hAnsi="Times New Roman"/>
        </w:rPr>
        <w:t>V pogodbeni ceni so zajeti vsi stroški, ki so potrebni za izvedbo predmeta pogodbe.</w:t>
      </w:r>
    </w:p>
    <w:p w:rsidR="00A55B81" w:rsidRPr="004775E5" w:rsidRDefault="00A55B81" w:rsidP="00A55B81">
      <w:pPr>
        <w:jc w:val="both"/>
        <w:rPr>
          <w:rFonts w:ascii="Times New Roman" w:hAnsi="Times New Roman"/>
        </w:rPr>
      </w:pPr>
    </w:p>
    <w:p w:rsidR="00A55B81" w:rsidRPr="004775E5" w:rsidRDefault="00A55B81" w:rsidP="00A55B81">
      <w:pPr>
        <w:jc w:val="both"/>
        <w:rPr>
          <w:rFonts w:ascii="Times New Roman" w:hAnsi="Times New Roman"/>
        </w:rPr>
      </w:pPr>
      <w:r w:rsidRPr="004775E5">
        <w:rPr>
          <w:rFonts w:ascii="Times New Roman" w:hAnsi="Times New Roman"/>
        </w:rPr>
        <w:t>V skupno pogodbeno vrednost so vključene vse dajatve in stroški.</w:t>
      </w:r>
    </w:p>
    <w:p w:rsidR="00A55B81" w:rsidRPr="004775E5" w:rsidRDefault="00A55B81" w:rsidP="00A55B81">
      <w:pPr>
        <w:jc w:val="both"/>
        <w:rPr>
          <w:rFonts w:ascii="Times New Roman" w:hAnsi="Times New Roman"/>
        </w:rPr>
      </w:pPr>
    </w:p>
    <w:p w:rsidR="00A55B81" w:rsidRDefault="00A55B81" w:rsidP="00A55B81">
      <w:pPr>
        <w:jc w:val="both"/>
        <w:rPr>
          <w:rFonts w:ascii="Times New Roman" w:hAnsi="Times New Roman"/>
        </w:rPr>
      </w:pPr>
      <w:r w:rsidRPr="004775E5">
        <w:rPr>
          <w:rFonts w:ascii="Times New Roman" w:hAnsi="Times New Roman"/>
        </w:rPr>
        <w:t xml:space="preserve">Pogodbene cene so fiksne in nespremenljive ves čas trajanja pogodbe. </w:t>
      </w:r>
    </w:p>
    <w:p w:rsidR="00A55B81" w:rsidRPr="00EF77F0" w:rsidRDefault="00A55B81" w:rsidP="00A55B81">
      <w:pPr>
        <w:tabs>
          <w:tab w:val="left" w:pos="284"/>
          <w:tab w:val="left" w:pos="851"/>
          <w:tab w:val="left" w:pos="1701"/>
        </w:tabs>
        <w:jc w:val="both"/>
        <w:rPr>
          <w:rFonts w:ascii="Times New Roman" w:hAnsi="Times New Roman"/>
        </w:rPr>
      </w:pPr>
      <w:r w:rsidRPr="00EF77F0">
        <w:rPr>
          <w:rFonts w:ascii="Times New Roman" w:hAnsi="Times New Roman"/>
        </w:rPr>
        <w:lastRenderedPageBreak/>
        <w:t xml:space="preserve">Morebitne podražitve so riziko ponudnika in so vključene v ponudbeno ceno. V primeru, da bodo tržne razmere v času sklenjene pogodbe odsevale nižje cene od pogodbenih ima naročnik pravico do uveljavitve popustov. Popusti se obračunajo na podlagi obrazložitve in aneksa k osnovni pogodbi. </w:t>
      </w:r>
    </w:p>
    <w:p w:rsidR="00A55B81" w:rsidRPr="004775E5" w:rsidRDefault="00A55B81" w:rsidP="00A55B81">
      <w:pPr>
        <w:jc w:val="both"/>
        <w:rPr>
          <w:rFonts w:ascii="Times New Roman" w:hAnsi="Times New Roman"/>
        </w:rPr>
      </w:pPr>
    </w:p>
    <w:p w:rsidR="00A55B81" w:rsidRPr="00F16472" w:rsidRDefault="00A55B81" w:rsidP="00A55B81">
      <w:pPr>
        <w:jc w:val="both"/>
        <w:rPr>
          <w:rFonts w:ascii="Times New Roman" w:hAnsi="Times New Roman"/>
        </w:rPr>
      </w:pPr>
      <w:r w:rsidRPr="00F16472">
        <w:rPr>
          <w:rFonts w:ascii="Times New Roman" w:hAnsi="Times New Roman"/>
        </w:rPr>
        <w:t xml:space="preserve">Obsegi, roki in način plačila potekajo skladno z določili pogodbe in zahtevami iz razpisne dokumentacije. </w:t>
      </w:r>
    </w:p>
    <w:p w:rsidR="00A55B81" w:rsidRPr="00F16472" w:rsidRDefault="00A55B81" w:rsidP="00A55B81">
      <w:pPr>
        <w:jc w:val="both"/>
        <w:rPr>
          <w:rFonts w:ascii="Times New Roman" w:hAnsi="Times New Roman"/>
        </w:rPr>
      </w:pPr>
      <w:r w:rsidRPr="00F16472">
        <w:rPr>
          <w:rFonts w:ascii="Times New Roman" w:hAnsi="Times New Roman"/>
        </w:rPr>
        <w:t>Vsa plačila se nakažejo na transakcijski račun dobavitelja številka: ………………..……………..</w:t>
      </w:r>
    </w:p>
    <w:p w:rsidR="00A55B81" w:rsidRDefault="00A55B81" w:rsidP="00A55B81">
      <w:pPr>
        <w:jc w:val="both"/>
        <w:rPr>
          <w:rFonts w:ascii="Times New Roman" w:hAnsi="Times New Roman"/>
        </w:rPr>
      </w:pPr>
      <w:r w:rsidRPr="00F16472">
        <w:rPr>
          <w:rFonts w:ascii="Times New Roman" w:hAnsi="Times New Roman"/>
        </w:rPr>
        <w:t>odprt pri poslovni banki : ………………………………</w:t>
      </w:r>
    </w:p>
    <w:p w:rsidR="00A55B81" w:rsidRDefault="00A55B81" w:rsidP="00A55B81">
      <w:pPr>
        <w:jc w:val="both"/>
        <w:rPr>
          <w:rFonts w:ascii="Times New Roman" w:hAnsi="Times New Roman"/>
        </w:rPr>
      </w:pPr>
    </w:p>
    <w:p w:rsidR="00A55B81" w:rsidRPr="00EF77F0" w:rsidRDefault="00A55B81" w:rsidP="00A55B81">
      <w:pPr>
        <w:jc w:val="both"/>
        <w:rPr>
          <w:rFonts w:ascii="Times New Roman" w:hAnsi="Times New Roman"/>
        </w:rPr>
      </w:pPr>
      <w:r w:rsidRPr="004E14FC">
        <w:rPr>
          <w:rFonts w:ascii="Times New Roman" w:hAnsi="Times New Roman"/>
        </w:rPr>
        <w:t>Dobavitelj izda račun za vsako koledarsko leto posebej.</w:t>
      </w:r>
    </w:p>
    <w:p w:rsidR="00A55B81" w:rsidRPr="00EF77F0" w:rsidRDefault="00A55B81" w:rsidP="00A55B81">
      <w:pPr>
        <w:widowControl w:val="0"/>
        <w:jc w:val="both"/>
        <w:rPr>
          <w:rFonts w:ascii="Times New Roman" w:hAnsi="Times New Roman"/>
        </w:rPr>
      </w:pPr>
    </w:p>
    <w:p w:rsidR="00166664" w:rsidRPr="00EF77F0" w:rsidRDefault="00A55B81" w:rsidP="00166664">
      <w:pPr>
        <w:widowControl w:val="0"/>
        <w:jc w:val="both"/>
        <w:rPr>
          <w:rFonts w:ascii="Times New Roman" w:hAnsi="Times New Roman"/>
        </w:rPr>
      </w:pPr>
      <w:r w:rsidRPr="00166664">
        <w:rPr>
          <w:rFonts w:ascii="Times New Roman" w:hAnsi="Times New Roman"/>
          <w:u w:val="single"/>
        </w:rPr>
        <w:t>Plačilni rok:</w:t>
      </w:r>
      <w:r w:rsidRPr="00166664">
        <w:rPr>
          <w:rFonts w:ascii="Times New Roman" w:hAnsi="Times New Roman"/>
        </w:rPr>
        <w:t xml:space="preserve"> </w:t>
      </w:r>
      <w:r w:rsidR="00166664" w:rsidRPr="00166664">
        <w:rPr>
          <w:rFonts w:ascii="Times New Roman" w:hAnsi="Times New Roman"/>
        </w:rPr>
        <w:t>v</w:t>
      </w:r>
      <w:r w:rsidR="00166664" w:rsidRPr="00EF77F0">
        <w:rPr>
          <w:rFonts w:ascii="Times New Roman" w:hAnsi="Times New Roman"/>
        </w:rPr>
        <w:t xml:space="preserve"> šestintridesetih (36) enakih mesečnih obrokih, prvi obrok zapade v plačilo v 30 dneh po začetku veljavnosti pogodbe</w:t>
      </w:r>
      <w:r w:rsidR="00166664" w:rsidRPr="00EF77F0">
        <w:rPr>
          <w:rFonts w:ascii="Times New Roman" w:hAnsi="Times New Roman"/>
          <w:color w:val="FF0000"/>
        </w:rPr>
        <w:t xml:space="preserve"> </w:t>
      </w:r>
      <w:r w:rsidR="00166664" w:rsidRPr="00EF77F0">
        <w:rPr>
          <w:rFonts w:ascii="Times New Roman" w:hAnsi="Times New Roman"/>
        </w:rPr>
        <w:t>oz. zadnji dan v mesecu za tekoči mesec.</w:t>
      </w:r>
    </w:p>
    <w:p w:rsidR="00A55B81" w:rsidRPr="00F16472" w:rsidRDefault="00A55B81" w:rsidP="00166664">
      <w:pPr>
        <w:widowControl w:val="0"/>
        <w:jc w:val="both"/>
        <w:rPr>
          <w:rFonts w:ascii="Times New Roman" w:hAnsi="Times New Roman"/>
        </w:rPr>
      </w:pPr>
    </w:p>
    <w:p w:rsidR="00A55B81" w:rsidRDefault="00A55B81" w:rsidP="00A55B81">
      <w:pPr>
        <w:jc w:val="both"/>
        <w:rPr>
          <w:rFonts w:ascii="Times New Roman" w:hAnsi="Times New Roman"/>
        </w:rPr>
      </w:pPr>
      <w:r w:rsidRPr="00F16472">
        <w:rPr>
          <w:rFonts w:ascii="Times New Roman" w:hAnsi="Times New Roman"/>
        </w:rPr>
        <w:t xml:space="preserve">Od neupravičeno neplačanih, nepravočasno plačanih zneskov pripadajo </w:t>
      </w:r>
      <w:r>
        <w:rPr>
          <w:rFonts w:ascii="Times New Roman" w:hAnsi="Times New Roman"/>
        </w:rPr>
        <w:t>dobavitelju zamudne obresti</w:t>
      </w:r>
      <w:r w:rsidRPr="00F16472">
        <w:rPr>
          <w:rFonts w:ascii="Times New Roman" w:hAnsi="Times New Roman"/>
        </w:rPr>
        <w:t xml:space="preserve"> kot jih določa zakon.</w:t>
      </w:r>
    </w:p>
    <w:p w:rsidR="00A55B81" w:rsidRDefault="00A55B81" w:rsidP="00A55B81">
      <w:pPr>
        <w:jc w:val="both"/>
        <w:rPr>
          <w:rFonts w:ascii="Times New Roman" w:hAnsi="Times New Roman"/>
        </w:rPr>
      </w:pPr>
    </w:p>
    <w:p w:rsidR="00A55B81" w:rsidRDefault="00A55B81" w:rsidP="00A55B81">
      <w:pPr>
        <w:jc w:val="both"/>
        <w:rPr>
          <w:rFonts w:ascii="Times New Roman" w:hAnsi="Times New Roman"/>
        </w:rPr>
      </w:pPr>
      <w:r>
        <w:rPr>
          <w:rFonts w:ascii="Times New Roman" w:hAnsi="Times New Roman"/>
        </w:rPr>
        <w:t>Dobava se opravi s prevzemnim zapisnikom.</w:t>
      </w:r>
    </w:p>
    <w:p w:rsidR="00A55B81" w:rsidRDefault="00A55B81" w:rsidP="00A55B81">
      <w:pPr>
        <w:jc w:val="both"/>
        <w:rPr>
          <w:rFonts w:ascii="Times New Roman" w:hAnsi="Times New Roman"/>
        </w:rPr>
      </w:pPr>
    </w:p>
    <w:p w:rsidR="00A55B81" w:rsidRPr="00E92672" w:rsidRDefault="00A55B81" w:rsidP="00A55B81">
      <w:pPr>
        <w:jc w:val="both"/>
        <w:rPr>
          <w:rFonts w:ascii="Times New Roman" w:hAnsi="Times New Roman"/>
        </w:rPr>
      </w:pPr>
      <w:r w:rsidRPr="00E92672">
        <w:rPr>
          <w:rFonts w:ascii="Times New Roman" w:hAnsi="Times New Roman"/>
        </w:rPr>
        <w:t>Prevzem izvršenega pogodbenega dela obsega:</w:t>
      </w:r>
    </w:p>
    <w:p w:rsidR="00A55B81" w:rsidRDefault="00A55B81" w:rsidP="00A55B81">
      <w:pPr>
        <w:numPr>
          <w:ilvl w:val="0"/>
          <w:numId w:val="49"/>
        </w:numPr>
        <w:autoSpaceDE w:val="0"/>
        <w:autoSpaceDN w:val="0"/>
        <w:adjustRightInd w:val="0"/>
        <w:jc w:val="both"/>
        <w:rPr>
          <w:rFonts w:ascii="Times New Roman" w:hAnsi="Times New Roman"/>
          <w:color w:val="000000"/>
        </w:rPr>
      </w:pPr>
      <w:r w:rsidRPr="00352E3F">
        <w:rPr>
          <w:rFonts w:ascii="Times New Roman" w:hAnsi="Times New Roman"/>
          <w:color w:val="000000"/>
        </w:rPr>
        <w:t>pregled licenc in podpore;</w:t>
      </w:r>
    </w:p>
    <w:p w:rsidR="00A55B81" w:rsidRPr="00352E3F" w:rsidRDefault="00A55B81" w:rsidP="00A55B81">
      <w:pPr>
        <w:numPr>
          <w:ilvl w:val="0"/>
          <w:numId w:val="49"/>
        </w:numPr>
        <w:autoSpaceDE w:val="0"/>
        <w:autoSpaceDN w:val="0"/>
        <w:adjustRightInd w:val="0"/>
        <w:jc w:val="both"/>
        <w:rPr>
          <w:rFonts w:ascii="Times New Roman" w:hAnsi="Times New Roman"/>
          <w:color w:val="000000"/>
        </w:rPr>
      </w:pPr>
      <w:r w:rsidRPr="00352E3F">
        <w:rPr>
          <w:rFonts w:ascii="Times New Roman" w:hAnsi="Times New Roman"/>
        </w:rPr>
        <w:t>odpravo napak oziroma pomanjkljivosti v roku in po navodilih naročnika.</w:t>
      </w:r>
    </w:p>
    <w:p w:rsidR="00A55B81" w:rsidRPr="00E92672" w:rsidRDefault="00A55B81" w:rsidP="00A55B81">
      <w:pPr>
        <w:jc w:val="both"/>
        <w:rPr>
          <w:rFonts w:ascii="Times New Roman" w:hAnsi="Times New Roman"/>
        </w:rPr>
      </w:pPr>
    </w:p>
    <w:p w:rsidR="00A55B81" w:rsidRPr="00E92672" w:rsidRDefault="00A55B81" w:rsidP="00A55B81">
      <w:pPr>
        <w:jc w:val="both"/>
        <w:rPr>
          <w:rFonts w:ascii="Times New Roman" w:hAnsi="Times New Roman"/>
        </w:rPr>
      </w:pPr>
      <w:r w:rsidRPr="00E92672">
        <w:rPr>
          <w:rFonts w:ascii="Times New Roman" w:hAnsi="Times New Roman"/>
        </w:rPr>
        <w:t xml:space="preserve">Prevzem se izvede in evidentira na sedežu </w:t>
      </w:r>
      <w:r>
        <w:rPr>
          <w:rFonts w:ascii="Times New Roman" w:hAnsi="Times New Roman"/>
        </w:rPr>
        <w:t>naročnika</w:t>
      </w:r>
      <w:r w:rsidRPr="00E92672">
        <w:rPr>
          <w:rFonts w:ascii="Times New Roman" w:hAnsi="Times New Roman"/>
        </w:rPr>
        <w:t>.</w:t>
      </w:r>
    </w:p>
    <w:p w:rsidR="00A55B81" w:rsidRPr="00E92672" w:rsidRDefault="00A55B81" w:rsidP="00A55B81">
      <w:pPr>
        <w:jc w:val="both"/>
        <w:rPr>
          <w:rFonts w:ascii="Times New Roman" w:hAnsi="Times New Roman"/>
        </w:rPr>
      </w:pPr>
    </w:p>
    <w:p w:rsidR="00A55B81" w:rsidRPr="00E92672" w:rsidRDefault="00A55B81" w:rsidP="00A55B81">
      <w:pPr>
        <w:jc w:val="both"/>
        <w:rPr>
          <w:rFonts w:ascii="Times New Roman" w:hAnsi="Times New Roman"/>
        </w:rPr>
      </w:pPr>
      <w:r w:rsidRPr="00E92672">
        <w:rPr>
          <w:rFonts w:ascii="Times New Roman" w:hAnsi="Times New Roman"/>
        </w:rPr>
        <w:t xml:space="preserve">O opravljeni </w:t>
      </w:r>
      <w:r w:rsidRPr="00214465">
        <w:rPr>
          <w:rFonts w:ascii="Times New Roman" w:hAnsi="Times New Roman"/>
        </w:rPr>
        <w:t>dobavi licenčne opreme</w:t>
      </w:r>
      <w:r w:rsidRPr="00E92672">
        <w:rPr>
          <w:rFonts w:ascii="Times New Roman" w:hAnsi="Times New Roman"/>
        </w:rPr>
        <w:t xml:space="preserve"> se naredi izpis, iz katerega bo razvidno, da razpolagamo z novimi licencami in podporo.</w:t>
      </w:r>
    </w:p>
    <w:p w:rsidR="00A55B81" w:rsidRPr="00E92672" w:rsidRDefault="00A55B81" w:rsidP="00A55B81">
      <w:pPr>
        <w:jc w:val="both"/>
        <w:rPr>
          <w:rFonts w:ascii="Times New Roman" w:hAnsi="Times New Roman"/>
        </w:rPr>
      </w:pPr>
    </w:p>
    <w:p w:rsidR="00A55B81" w:rsidRPr="00E92672" w:rsidRDefault="00A55B81" w:rsidP="00A55B81">
      <w:pPr>
        <w:jc w:val="both"/>
        <w:rPr>
          <w:rFonts w:ascii="Times New Roman" w:hAnsi="Times New Roman"/>
        </w:rPr>
      </w:pPr>
      <w:r w:rsidRPr="00E92672">
        <w:rPr>
          <w:rFonts w:ascii="Times New Roman" w:hAnsi="Times New Roman"/>
        </w:rPr>
        <w:t xml:space="preserve">Dobavitelj mora izdanemu računu za </w:t>
      </w:r>
      <w:r>
        <w:rPr>
          <w:rFonts w:ascii="Times New Roman" w:hAnsi="Times New Roman"/>
        </w:rPr>
        <w:t xml:space="preserve">licence za </w:t>
      </w:r>
      <w:r w:rsidRPr="00E92672">
        <w:rPr>
          <w:rFonts w:ascii="Times New Roman" w:hAnsi="Times New Roman"/>
        </w:rPr>
        <w:t>programsko opremo in podporo priložiti specifikacijo z opisom licenc in podpore.</w:t>
      </w:r>
    </w:p>
    <w:p w:rsidR="00A55B81" w:rsidRDefault="00A55B81" w:rsidP="00A55B81">
      <w:pPr>
        <w:rPr>
          <w:rFonts w:ascii="Times New Roman" w:hAnsi="Times New Roman"/>
        </w:rPr>
      </w:pPr>
    </w:p>
    <w:p w:rsidR="00A55B81" w:rsidRPr="00A55B81" w:rsidRDefault="00A55B81" w:rsidP="00A55B81">
      <w:pPr>
        <w:rPr>
          <w:rFonts w:ascii="Times New Roman" w:hAnsi="Times New Roman"/>
        </w:rPr>
      </w:pPr>
    </w:p>
    <w:p w:rsidR="00A55B81" w:rsidRPr="0059794F" w:rsidRDefault="00A55B81" w:rsidP="00A55B81">
      <w:pPr>
        <w:jc w:val="center"/>
        <w:rPr>
          <w:rFonts w:ascii="Times New Roman" w:hAnsi="Times New Roman"/>
          <w:b/>
        </w:rPr>
      </w:pPr>
      <w:r w:rsidRPr="0059794F">
        <w:rPr>
          <w:rFonts w:ascii="Times New Roman" w:hAnsi="Times New Roman"/>
          <w:b/>
        </w:rPr>
        <w:t>ROK ZA IZVEDBO, POGODBENA KAZEN, ODŠKODNINA</w:t>
      </w:r>
    </w:p>
    <w:p w:rsidR="008B3308" w:rsidRPr="00B438A7" w:rsidRDefault="008B3308" w:rsidP="008B3308">
      <w:pPr>
        <w:rPr>
          <w:rFonts w:ascii="Times New Roman" w:hAnsi="Times New Roman"/>
        </w:rPr>
      </w:pPr>
    </w:p>
    <w:p w:rsidR="00A55B81" w:rsidRPr="00B2416E" w:rsidRDefault="008B3308" w:rsidP="00B2416E">
      <w:pPr>
        <w:numPr>
          <w:ilvl w:val="0"/>
          <w:numId w:val="22"/>
        </w:numPr>
        <w:jc w:val="center"/>
        <w:rPr>
          <w:rFonts w:ascii="Times New Roman" w:hAnsi="Times New Roman"/>
        </w:rPr>
      </w:pPr>
      <w:r w:rsidRPr="00B2416E">
        <w:rPr>
          <w:rFonts w:ascii="Times New Roman" w:hAnsi="Times New Roman"/>
        </w:rPr>
        <w:t>člen</w:t>
      </w:r>
    </w:p>
    <w:p w:rsidR="00A55B81" w:rsidRPr="00CD0CBF" w:rsidRDefault="00A55B81" w:rsidP="00A55B81">
      <w:pPr>
        <w:widowControl w:val="0"/>
        <w:jc w:val="both"/>
        <w:rPr>
          <w:rFonts w:ascii="Times New Roman" w:hAnsi="Times New Roman"/>
        </w:rPr>
      </w:pPr>
      <w:r>
        <w:rPr>
          <w:rFonts w:ascii="Times New Roman" w:hAnsi="Times New Roman"/>
        </w:rPr>
        <w:t>Dobavitelj bo naročniku omogočil najem Microsoft licenčne opreme v obd</w:t>
      </w:r>
      <w:r w:rsidR="00B2416E">
        <w:rPr>
          <w:rFonts w:ascii="Times New Roman" w:hAnsi="Times New Roman"/>
        </w:rPr>
        <w:t>obju od 01.01.2020 do 31.12.2022</w:t>
      </w:r>
      <w:r w:rsidRPr="00CD0CBF">
        <w:rPr>
          <w:rFonts w:ascii="Times New Roman" w:hAnsi="Times New Roman"/>
        </w:rPr>
        <w:t>.</w:t>
      </w:r>
    </w:p>
    <w:p w:rsidR="00A55B81" w:rsidRPr="0059794F" w:rsidRDefault="00A55B81" w:rsidP="00A55B81">
      <w:pPr>
        <w:jc w:val="both"/>
        <w:rPr>
          <w:rFonts w:ascii="Times New Roman" w:hAnsi="Times New Roman"/>
        </w:rPr>
      </w:pPr>
    </w:p>
    <w:p w:rsidR="00A55B81" w:rsidRPr="0059794F" w:rsidRDefault="00A55B81" w:rsidP="00A55B81">
      <w:pPr>
        <w:jc w:val="both"/>
        <w:rPr>
          <w:rFonts w:ascii="Times New Roman" w:hAnsi="Times New Roman"/>
        </w:rPr>
      </w:pPr>
      <w:r w:rsidRPr="0059794F">
        <w:rPr>
          <w:rFonts w:ascii="Times New Roman" w:hAnsi="Times New Roman"/>
        </w:rPr>
        <w:t xml:space="preserve">V primeru zamude z izvajanjem pogodbenih obveznosti, po krivdi dobavitelja, bo dobavitelj plačal naročniku pogodbeno kazen, ki bo odvisna od vrednosti zamude in sicer:  </w:t>
      </w:r>
    </w:p>
    <w:p w:rsidR="00A55B81" w:rsidRDefault="00A55B81" w:rsidP="00A55B81">
      <w:pPr>
        <w:numPr>
          <w:ilvl w:val="0"/>
          <w:numId w:val="49"/>
        </w:numPr>
        <w:autoSpaceDE w:val="0"/>
        <w:autoSpaceDN w:val="0"/>
        <w:adjustRightInd w:val="0"/>
        <w:jc w:val="both"/>
        <w:rPr>
          <w:rFonts w:ascii="Times New Roman" w:hAnsi="Times New Roman"/>
          <w:color w:val="000000"/>
        </w:rPr>
      </w:pPr>
      <w:r w:rsidRPr="00352E3F">
        <w:rPr>
          <w:rFonts w:ascii="Times New Roman" w:hAnsi="Times New Roman"/>
          <w:color w:val="000000"/>
        </w:rPr>
        <w:t xml:space="preserve">za vsak koledarski dan zamude v višini 0,2 % od pogodbene vrednosti, </w:t>
      </w:r>
    </w:p>
    <w:p w:rsidR="00A55B81" w:rsidRPr="00352E3F" w:rsidRDefault="00A55B81" w:rsidP="00A55B81">
      <w:pPr>
        <w:numPr>
          <w:ilvl w:val="0"/>
          <w:numId w:val="49"/>
        </w:numPr>
        <w:autoSpaceDE w:val="0"/>
        <w:autoSpaceDN w:val="0"/>
        <w:adjustRightInd w:val="0"/>
        <w:jc w:val="both"/>
        <w:rPr>
          <w:rFonts w:ascii="Times New Roman" w:hAnsi="Times New Roman"/>
          <w:color w:val="000000"/>
        </w:rPr>
      </w:pPr>
      <w:r w:rsidRPr="00352E3F">
        <w:rPr>
          <w:rFonts w:ascii="Times New Roman" w:hAnsi="Times New Roman"/>
        </w:rPr>
        <w:t>vendar skupno največ v višini 5% celotne pogodbene vrednosti.</w:t>
      </w:r>
    </w:p>
    <w:p w:rsidR="00A55B81" w:rsidRPr="0059794F" w:rsidRDefault="00A55B81" w:rsidP="00A55B81">
      <w:pPr>
        <w:jc w:val="both"/>
        <w:rPr>
          <w:rFonts w:ascii="Times New Roman" w:hAnsi="Times New Roman"/>
        </w:rPr>
      </w:pPr>
      <w:r w:rsidRPr="0059794F">
        <w:rPr>
          <w:rFonts w:ascii="Times New Roman" w:hAnsi="Times New Roman"/>
        </w:rPr>
        <w:t>Pogodbena kazen se obračuna pri dokončnem obračunu.</w:t>
      </w:r>
    </w:p>
    <w:p w:rsidR="00A55B81" w:rsidRDefault="00A55B81" w:rsidP="00A55B81">
      <w:pPr>
        <w:jc w:val="both"/>
        <w:rPr>
          <w:rFonts w:ascii="Times New Roman" w:hAnsi="Times New Roman"/>
        </w:rPr>
      </w:pPr>
      <w:r w:rsidRPr="0059794F">
        <w:rPr>
          <w:rFonts w:ascii="Times New Roman" w:hAnsi="Times New Roman"/>
        </w:rPr>
        <w:t>Če bo škoda, ki jo bo zaradi zamude utrpel naročnik višja od pogodbene kazni</w:t>
      </w:r>
      <w:r>
        <w:rPr>
          <w:rFonts w:ascii="Times New Roman" w:hAnsi="Times New Roman"/>
        </w:rPr>
        <w:t>,</w:t>
      </w:r>
      <w:r w:rsidRPr="0059794F">
        <w:rPr>
          <w:rFonts w:ascii="Times New Roman" w:hAnsi="Times New Roman"/>
        </w:rPr>
        <w:t xml:space="preserve"> ima pravico zahtevati razliko do polne odškodnine. Tudi morebitna odškodnina se obračuna pri dokončnem obračunu.</w:t>
      </w:r>
    </w:p>
    <w:p w:rsidR="00A55B81" w:rsidRDefault="00A55B81" w:rsidP="00A55B81">
      <w:pPr>
        <w:rPr>
          <w:rFonts w:ascii="Times New Roman" w:hAnsi="Times New Roman"/>
          <w:highlight w:val="yellow"/>
        </w:rPr>
      </w:pPr>
    </w:p>
    <w:p w:rsidR="00A55B81" w:rsidRDefault="00A55B81" w:rsidP="00A55B81">
      <w:pPr>
        <w:rPr>
          <w:rFonts w:ascii="Times New Roman" w:hAnsi="Times New Roman"/>
          <w:highlight w:val="yellow"/>
        </w:rPr>
      </w:pPr>
    </w:p>
    <w:p w:rsidR="00A55B81" w:rsidRDefault="00A55B81" w:rsidP="00A55B81">
      <w:pPr>
        <w:rPr>
          <w:rFonts w:ascii="Times New Roman" w:hAnsi="Times New Roman"/>
          <w:highlight w:val="yellow"/>
        </w:rPr>
      </w:pPr>
    </w:p>
    <w:p w:rsidR="00A55B81" w:rsidRDefault="00A55B81" w:rsidP="00A55B81">
      <w:pPr>
        <w:rPr>
          <w:rFonts w:ascii="Times New Roman" w:hAnsi="Times New Roman"/>
          <w:highlight w:val="yellow"/>
        </w:rPr>
      </w:pPr>
    </w:p>
    <w:p w:rsidR="001F4A34" w:rsidRPr="00B438A7" w:rsidRDefault="001F4A34" w:rsidP="001F4A34">
      <w:pPr>
        <w:jc w:val="both"/>
        <w:rPr>
          <w:rFonts w:ascii="Times New Roman" w:hAnsi="Times New Roman"/>
        </w:rPr>
      </w:pPr>
    </w:p>
    <w:p w:rsidR="00A55B81" w:rsidRPr="0059794F" w:rsidRDefault="00A55B81" w:rsidP="00A55B81">
      <w:pPr>
        <w:jc w:val="center"/>
        <w:rPr>
          <w:rFonts w:ascii="Times New Roman" w:hAnsi="Times New Roman"/>
          <w:b/>
        </w:rPr>
      </w:pPr>
      <w:r w:rsidRPr="0059794F">
        <w:rPr>
          <w:rFonts w:ascii="Times New Roman" w:hAnsi="Times New Roman"/>
          <w:b/>
        </w:rPr>
        <w:t>UTRDITEV – ZAVAROVANJE POGODBE</w:t>
      </w:r>
    </w:p>
    <w:p w:rsidR="008B3308" w:rsidRPr="00B438A7" w:rsidRDefault="008B3308" w:rsidP="008B3308">
      <w:pPr>
        <w:jc w:val="center"/>
        <w:rPr>
          <w:rFonts w:ascii="Times New Roman" w:hAnsi="Times New Roman"/>
        </w:rPr>
      </w:pPr>
    </w:p>
    <w:p w:rsidR="008B3308" w:rsidRPr="00B438A7" w:rsidRDefault="008B3308" w:rsidP="00CA577C">
      <w:pPr>
        <w:numPr>
          <w:ilvl w:val="0"/>
          <w:numId w:val="22"/>
        </w:numPr>
        <w:jc w:val="center"/>
        <w:rPr>
          <w:rFonts w:ascii="Times New Roman" w:hAnsi="Times New Roman"/>
        </w:rPr>
      </w:pPr>
      <w:r w:rsidRPr="00B438A7">
        <w:rPr>
          <w:rFonts w:ascii="Times New Roman" w:hAnsi="Times New Roman"/>
        </w:rPr>
        <w:t>člen</w:t>
      </w:r>
    </w:p>
    <w:p w:rsidR="00A55B81" w:rsidRDefault="00A55B81" w:rsidP="00A55B81">
      <w:pPr>
        <w:jc w:val="both"/>
        <w:rPr>
          <w:rFonts w:ascii="Times New Roman" w:hAnsi="Times New Roman"/>
        </w:rPr>
      </w:pPr>
      <w:r w:rsidRPr="00FB09E5">
        <w:rPr>
          <w:rFonts w:ascii="Times New Roman" w:hAnsi="Times New Roman"/>
        </w:rPr>
        <w:t xml:space="preserve">Dobavitelj predloži </w:t>
      </w:r>
      <w:r w:rsidRPr="00214465">
        <w:rPr>
          <w:rFonts w:ascii="Times New Roman" w:hAnsi="Times New Roman"/>
        </w:rPr>
        <w:t>naročniku ob podpisu</w:t>
      </w:r>
      <w:r w:rsidRPr="00FB09E5">
        <w:rPr>
          <w:rFonts w:ascii="Times New Roman" w:hAnsi="Times New Roman"/>
        </w:rPr>
        <w:t xml:space="preserve"> te pogodbe  </w:t>
      </w:r>
      <w:r>
        <w:rPr>
          <w:rFonts w:ascii="Times New Roman" w:hAnsi="Times New Roman"/>
        </w:rPr>
        <w:t>finančno zavarovanje</w:t>
      </w:r>
      <w:r w:rsidRPr="00FB09E5">
        <w:rPr>
          <w:rFonts w:ascii="Times New Roman" w:hAnsi="Times New Roman"/>
        </w:rPr>
        <w:t xml:space="preserve"> za dobro izvedbo pogodbenih obveznosti</w:t>
      </w:r>
      <w:r>
        <w:rPr>
          <w:rFonts w:ascii="Times New Roman" w:hAnsi="Times New Roman"/>
        </w:rPr>
        <w:t xml:space="preserve"> v višini 5% letne pogodbene vrednosti v EUR z DDV</w:t>
      </w:r>
      <w:r w:rsidRPr="00FB09E5">
        <w:rPr>
          <w:rFonts w:ascii="Times New Roman" w:hAnsi="Times New Roman"/>
        </w:rPr>
        <w:t xml:space="preserve">, ki mora biti v skladu z razpisno dokumentacijo. </w:t>
      </w:r>
    </w:p>
    <w:p w:rsidR="00A55B81" w:rsidRDefault="00A55B81" w:rsidP="00A55B81">
      <w:pPr>
        <w:jc w:val="both"/>
        <w:rPr>
          <w:rFonts w:ascii="Times New Roman" w:hAnsi="Times New Roman"/>
        </w:rPr>
      </w:pPr>
    </w:p>
    <w:p w:rsidR="00A55B81" w:rsidRPr="00FB09E5" w:rsidRDefault="00A55B81" w:rsidP="00A55B81">
      <w:pPr>
        <w:jc w:val="both"/>
        <w:rPr>
          <w:rFonts w:ascii="Times New Roman" w:hAnsi="Times New Roman"/>
        </w:rPr>
      </w:pPr>
      <w:r w:rsidRPr="00FB09E5">
        <w:rPr>
          <w:rFonts w:ascii="Times New Roman" w:hAnsi="Times New Roman"/>
        </w:rPr>
        <w:t>Instrument zavarovanja bo naročnik unovčil v primerih kršitev določb iz te pogodbe:</w:t>
      </w:r>
    </w:p>
    <w:p w:rsidR="00A55B81" w:rsidRDefault="00A55B81" w:rsidP="00A55B81">
      <w:pPr>
        <w:numPr>
          <w:ilvl w:val="0"/>
          <w:numId w:val="49"/>
        </w:numPr>
        <w:autoSpaceDE w:val="0"/>
        <w:autoSpaceDN w:val="0"/>
        <w:adjustRightInd w:val="0"/>
        <w:jc w:val="both"/>
        <w:rPr>
          <w:rFonts w:ascii="Times New Roman" w:hAnsi="Times New Roman"/>
          <w:color w:val="000000"/>
        </w:rPr>
      </w:pPr>
      <w:r w:rsidRPr="00352E3F">
        <w:rPr>
          <w:rFonts w:ascii="Times New Roman" w:hAnsi="Times New Roman"/>
          <w:color w:val="000000"/>
        </w:rPr>
        <w:t xml:space="preserve">če dobavitelj ne bo izvedel pogodbene storitve </w:t>
      </w:r>
    </w:p>
    <w:p w:rsidR="00A55B81" w:rsidRPr="00352E3F" w:rsidRDefault="00A55B81" w:rsidP="00A55B81">
      <w:pPr>
        <w:numPr>
          <w:ilvl w:val="0"/>
          <w:numId w:val="49"/>
        </w:numPr>
        <w:autoSpaceDE w:val="0"/>
        <w:autoSpaceDN w:val="0"/>
        <w:adjustRightInd w:val="0"/>
        <w:jc w:val="both"/>
        <w:rPr>
          <w:rFonts w:ascii="Times New Roman" w:hAnsi="Times New Roman"/>
          <w:color w:val="000000"/>
        </w:rPr>
      </w:pPr>
      <w:r w:rsidRPr="00352E3F">
        <w:rPr>
          <w:rFonts w:ascii="Times New Roman" w:hAnsi="Times New Roman"/>
        </w:rPr>
        <w:t xml:space="preserve">če bodo kršena druga določila te pogodbe. </w:t>
      </w:r>
    </w:p>
    <w:p w:rsidR="008B3308" w:rsidRDefault="008B3308" w:rsidP="008B3308">
      <w:pPr>
        <w:jc w:val="both"/>
        <w:rPr>
          <w:rFonts w:ascii="Times New Roman" w:hAnsi="Times New Roman"/>
        </w:rPr>
      </w:pPr>
    </w:p>
    <w:p w:rsidR="008B3308" w:rsidRPr="00B438A7" w:rsidRDefault="008B3308" w:rsidP="008B3308">
      <w:pPr>
        <w:rPr>
          <w:rFonts w:ascii="Times New Roman" w:hAnsi="Times New Roman"/>
        </w:rPr>
      </w:pPr>
    </w:p>
    <w:p w:rsidR="008B3308" w:rsidRPr="001D4E7E" w:rsidRDefault="008B3308" w:rsidP="008B3308">
      <w:pPr>
        <w:keepNext/>
        <w:overflowPunct w:val="0"/>
        <w:autoSpaceDE w:val="0"/>
        <w:autoSpaceDN w:val="0"/>
        <w:adjustRightInd w:val="0"/>
        <w:jc w:val="center"/>
        <w:textAlignment w:val="baseline"/>
        <w:outlineLvl w:val="0"/>
        <w:rPr>
          <w:rFonts w:ascii="Times New Roman" w:hAnsi="Times New Roman"/>
          <w:b/>
          <w:lang w:val="de-DE"/>
        </w:rPr>
      </w:pPr>
      <w:bookmarkStart w:id="98" w:name="_Toc515428811"/>
      <w:r w:rsidRPr="001D4E7E">
        <w:rPr>
          <w:rFonts w:ascii="Times New Roman" w:hAnsi="Times New Roman"/>
          <w:b/>
          <w:lang w:val="de-DE"/>
        </w:rPr>
        <w:t>NASTOPANJE S PODIZVAJALCI</w:t>
      </w:r>
      <w:bookmarkEnd w:id="98"/>
    </w:p>
    <w:p w:rsidR="008B3308" w:rsidRPr="001D4E7E" w:rsidRDefault="008B3308" w:rsidP="008B3308">
      <w:pPr>
        <w:rPr>
          <w:rFonts w:ascii="Times New Roman" w:hAnsi="Times New Roman"/>
          <w:lang w:val="de-DE"/>
        </w:rPr>
      </w:pPr>
    </w:p>
    <w:p w:rsidR="008B3308" w:rsidRPr="006C037D" w:rsidRDefault="008B3308" w:rsidP="00CA577C">
      <w:pPr>
        <w:numPr>
          <w:ilvl w:val="0"/>
          <w:numId w:val="22"/>
        </w:numPr>
        <w:jc w:val="center"/>
        <w:rPr>
          <w:rFonts w:ascii="Times New Roman" w:hAnsi="Times New Roman"/>
        </w:rPr>
      </w:pPr>
      <w:r w:rsidRPr="006C037D">
        <w:rPr>
          <w:rFonts w:ascii="Times New Roman" w:hAnsi="Times New Roman"/>
        </w:rPr>
        <w:t>člen</w:t>
      </w:r>
    </w:p>
    <w:p w:rsidR="008B3308" w:rsidRPr="00101993" w:rsidRDefault="008B3308" w:rsidP="008B3308">
      <w:pPr>
        <w:rPr>
          <w:rFonts w:ascii="Times New Roman" w:hAnsi="Times New Roman"/>
        </w:rPr>
      </w:pPr>
      <w:r w:rsidRPr="00101993">
        <w:rPr>
          <w:rFonts w:ascii="Times New Roman" w:hAnsi="Times New Roman"/>
        </w:rPr>
        <w:t xml:space="preserve">Dobavitelj bo izvedel dela, prevzeta s to pogodbo, brez podizvajalcev. </w:t>
      </w:r>
    </w:p>
    <w:p w:rsidR="008B3308" w:rsidRPr="00CF336E" w:rsidRDefault="008B3308" w:rsidP="008B3308">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rsidR="008B3308" w:rsidRPr="001D4E7E" w:rsidRDefault="008B3308" w:rsidP="008B3308">
      <w:pPr>
        <w:rPr>
          <w:rFonts w:ascii="Times New Roman" w:hAnsi="Times New Roman"/>
        </w:rPr>
      </w:pPr>
      <w:r w:rsidRPr="00101993">
        <w:rPr>
          <w:rFonts w:ascii="Times New Roman" w:hAnsi="Times New Roman"/>
        </w:rPr>
        <w:t>Dobavitelj</w:t>
      </w:r>
      <w:r w:rsidRPr="001D4E7E">
        <w:rPr>
          <w:rFonts w:ascii="Times New Roman" w:hAnsi="Times New Roman"/>
        </w:rPr>
        <w:t xml:space="preserve"> pri izvajanju te pogodbe nastopa s podizvajalci:</w:t>
      </w:r>
    </w:p>
    <w:p w:rsidR="008B3308" w:rsidRPr="001D4E7E" w:rsidRDefault="008B3308" w:rsidP="008B3308">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rsidR="008B3308" w:rsidRPr="00A54055" w:rsidRDefault="008B3308" w:rsidP="008B3308">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rsidR="008B3308" w:rsidRPr="001D4E7E" w:rsidRDefault="008B3308" w:rsidP="008B3308">
      <w:pPr>
        <w:rPr>
          <w:rFonts w:ascii="Times New Roman" w:hAnsi="Times New Roman"/>
        </w:rPr>
      </w:pPr>
      <w:r w:rsidRPr="001D4E7E">
        <w:rPr>
          <w:rFonts w:ascii="Times New Roman" w:hAnsi="Times New Roman"/>
        </w:rPr>
        <w:t xml:space="preserve">in sicer bo navedeni podizvajalec izvajal </w:t>
      </w:r>
    </w:p>
    <w:p w:rsidR="008B3308" w:rsidRPr="00A54055" w:rsidRDefault="008B3308" w:rsidP="008B3308">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rsidR="008B3308" w:rsidRDefault="008B3308" w:rsidP="008B3308">
      <w:pPr>
        <w:jc w:val="both"/>
        <w:rPr>
          <w:rFonts w:ascii="Times New Roman" w:hAnsi="Times New Roman"/>
        </w:rPr>
      </w:pPr>
    </w:p>
    <w:p w:rsidR="008B3308" w:rsidRPr="00B438A7" w:rsidRDefault="008B3308" w:rsidP="008B3308">
      <w:pPr>
        <w:rPr>
          <w:rFonts w:ascii="Times New Roman" w:hAnsi="Times New Roman"/>
        </w:rPr>
      </w:pPr>
    </w:p>
    <w:p w:rsidR="008B3308" w:rsidRPr="00B438A7" w:rsidRDefault="008B3308" w:rsidP="008B3308">
      <w:pPr>
        <w:pStyle w:val="Naslov3"/>
        <w:jc w:val="center"/>
        <w:rPr>
          <w:rFonts w:ascii="Times New Roman" w:hAnsi="Times New Roman"/>
          <w:sz w:val="24"/>
          <w:szCs w:val="24"/>
        </w:rPr>
      </w:pPr>
      <w:r w:rsidRPr="00B438A7">
        <w:rPr>
          <w:rFonts w:ascii="Times New Roman" w:hAnsi="Times New Roman"/>
          <w:sz w:val="24"/>
          <w:szCs w:val="24"/>
        </w:rPr>
        <w:t>ZASTOPNIKI POGODBENIH STRANK</w:t>
      </w:r>
    </w:p>
    <w:p w:rsidR="008B3308" w:rsidRPr="00B438A7" w:rsidRDefault="008B3308" w:rsidP="008B3308">
      <w:pPr>
        <w:rPr>
          <w:rFonts w:ascii="Times New Roman" w:hAnsi="Times New Roman"/>
          <w:b/>
          <w:bCs/>
          <w:u w:val="single"/>
        </w:rPr>
      </w:pPr>
    </w:p>
    <w:p w:rsidR="008B3308" w:rsidRPr="00B438A7" w:rsidRDefault="008B3308" w:rsidP="00E40EE2">
      <w:pPr>
        <w:numPr>
          <w:ilvl w:val="0"/>
          <w:numId w:val="22"/>
        </w:numPr>
        <w:jc w:val="center"/>
        <w:rPr>
          <w:rFonts w:ascii="Times New Roman" w:hAnsi="Times New Roman"/>
        </w:rPr>
      </w:pPr>
      <w:r w:rsidRPr="00B438A7">
        <w:rPr>
          <w:rFonts w:ascii="Times New Roman" w:hAnsi="Times New Roman"/>
        </w:rPr>
        <w:t>člen</w:t>
      </w:r>
    </w:p>
    <w:p w:rsidR="008B3308" w:rsidRPr="00B438A7" w:rsidRDefault="008B3308" w:rsidP="008B3308">
      <w:pPr>
        <w:rPr>
          <w:rFonts w:ascii="Times New Roman" w:hAnsi="Times New Roman"/>
        </w:rPr>
      </w:pPr>
      <w:r>
        <w:rPr>
          <w:rFonts w:ascii="Times New Roman" w:hAnsi="Times New Roman"/>
        </w:rPr>
        <w:t>Za nadzorstvo nad izvajanjem storitev</w:t>
      </w:r>
      <w:r w:rsidRPr="00B438A7">
        <w:rPr>
          <w:rFonts w:ascii="Times New Roman" w:hAnsi="Times New Roman"/>
        </w:rPr>
        <w:t xml:space="preserve"> ter urejevanjem medsebojnih odnosov se kot predstavniki določijo :</w:t>
      </w:r>
    </w:p>
    <w:p w:rsidR="008B3308" w:rsidRPr="00B438A7" w:rsidRDefault="008B3308" w:rsidP="008B3308">
      <w:pPr>
        <w:rPr>
          <w:rFonts w:ascii="Times New Roman" w:hAnsi="Times New Roman"/>
        </w:rPr>
      </w:pPr>
      <w:r w:rsidRPr="00B438A7">
        <w:rPr>
          <w:rFonts w:ascii="Times New Roman" w:hAnsi="Times New Roman"/>
        </w:rPr>
        <w:t xml:space="preserve">Pooblaščen zastopnik naročnika: </w:t>
      </w:r>
      <w:r>
        <w:rPr>
          <w:rFonts w:ascii="Times New Roman" w:hAnsi="Times New Roman"/>
        </w:rPr>
        <w:t>……………………………………….</w:t>
      </w:r>
    </w:p>
    <w:p w:rsidR="008B3308" w:rsidRPr="00B438A7" w:rsidRDefault="008B3308" w:rsidP="008B3308">
      <w:pPr>
        <w:rPr>
          <w:rFonts w:ascii="Times New Roman" w:hAnsi="Times New Roman"/>
        </w:rPr>
      </w:pPr>
    </w:p>
    <w:p w:rsidR="008B3308" w:rsidRDefault="008B3308" w:rsidP="008B3308">
      <w:pPr>
        <w:rPr>
          <w:rFonts w:ascii="Times New Roman" w:hAnsi="Times New Roman"/>
        </w:rPr>
      </w:pPr>
      <w:r>
        <w:rPr>
          <w:rFonts w:ascii="Times New Roman" w:hAnsi="Times New Roman"/>
        </w:rPr>
        <w:t>Pooblaščen zastopnik ponudnika</w:t>
      </w:r>
      <w:r w:rsidRPr="00B438A7">
        <w:rPr>
          <w:rFonts w:ascii="Times New Roman" w:hAnsi="Times New Roman"/>
        </w:rPr>
        <w:t xml:space="preserve"> : ………………………………………</w:t>
      </w:r>
    </w:p>
    <w:p w:rsidR="008B3308" w:rsidRPr="00B438A7" w:rsidRDefault="008B3308" w:rsidP="008B3308">
      <w:pPr>
        <w:rPr>
          <w:rFonts w:ascii="Times New Roman" w:hAnsi="Times New Roman"/>
        </w:rPr>
      </w:pPr>
    </w:p>
    <w:p w:rsidR="001F4A34" w:rsidRPr="000A36A5" w:rsidRDefault="001F4A34" w:rsidP="001F4A34">
      <w:pPr>
        <w:pStyle w:val="Naslov1"/>
        <w:jc w:val="center"/>
        <w:rPr>
          <w:sz w:val="24"/>
          <w:szCs w:val="24"/>
        </w:rPr>
      </w:pPr>
      <w:r w:rsidRPr="000A36A5">
        <w:rPr>
          <w:sz w:val="24"/>
          <w:szCs w:val="24"/>
        </w:rPr>
        <w:t>SPLOŠNA DOLOČILA</w:t>
      </w:r>
    </w:p>
    <w:p w:rsidR="001F4A34" w:rsidRPr="00B438A7" w:rsidRDefault="001F4A34" w:rsidP="001F4A34">
      <w:pPr>
        <w:rPr>
          <w:rFonts w:ascii="Times New Roman" w:hAnsi="Times New Roman"/>
        </w:rPr>
      </w:pPr>
    </w:p>
    <w:p w:rsidR="001F4A34" w:rsidRPr="00B438A7" w:rsidRDefault="001F4A34" w:rsidP="00CC1B58">
      <w:pPr>
        <w:numPr>
          <w:ilvl w:val="0"/>
          <w:numId w:val="22"/>
        </w:numPr>
        <w:jc w:val="center"/>
        <w:rPr>
          <w:rFonts w:ascii="Times New Roman" w:hAnsi="Times New Roman"/>
        </w:rPr>
      </w:pPr>
      <w:r w:rsidRPr="00B438A7">
        <w:rPr>
          <w:rFonts w:ascii="Times New Roman" w:hAnsi="Times New Roman"/>
        </w:rPr>
        <w:t>člen</w:t>
      </w:r>
    </w:p>
    <w:p w:rsidR="001F4A34" w:rsidRDefault="001F4A34" w:rsidP="001F4A34">
      <w:pPr>
        <w:jc w:val="both"/>
        <w:rPr>
          <w:rFonts w:ascii="Times New Roman" w:hAnsi="Times New Roman"/>
        </w:rPr>
      </w:pPr>
      <w:r w:rsidRPr="00B438A7">
        <w:rPr>
          <w:rFonts w:ascii="Times New Roman" w:hAnsi="Times New Roman"/>
        </w:rPr>
        <w:t xml:space="preserve">Pogodbeni stranki soglašata, da za varstvo delavcev pri delu, ki izvajajo dela po tej pogodbi odgovarja izvajalec del po določbah Zakona o varnosti in zdravju pri delu </w:t>
      </w:r>
      <w:r w:rsidR="000A36A5">
        <w:rPr>
          <w:rFonts w:ascii="Times New Roman" w:hAnsi="Times New Roman"/>
        </w:rPr>
        <w:t>.</w:t>
      </w:r>
    </w:p>
    <w:p w:rsidR="004C77F2" w:rsidRDefault="004C77F2" w:rsidP="001F4A34">
      <w:pPr>
        <w:jc w:val="both"/>
        <w:rPr>
          <w:rFonts w:ascii="Times New Roman" w:hAnsi="Times New Roman"/>
        </w:rPr>
      </w:pPr>
    </w:p>
    <w:p w:rsidR="000A36A5" w:rsidRPr="00B438A7" w:rsidRDefault="000A36A5" w:rsidP="001F4A34">
      <w:pPr>
        <w:jc w:val="both"/>
        <w:rPr>
          <w:rFonts w:ascii="Times New Roman" w:hAnsi="Times New Roman"/>
        </w:rPr>
      </w:pPr>
    </w:p>
    <w:p w:rsidR="000A36A5" w:rsidRPr="001D4E7E" w:rsidRDefault="000A36A5" w:rsidP="000A36A5">
      <w:pPr>
        <w:keepNext/>
        <w:overflowPunct w:val="0"/>
        <w:autoSpaceDE w:val="0"/>
        <w:autoSpaceDN w:val="0"/>
        <w:adjustRightInd w:val="0"/>
        <w:jc w:val="center"/>
        <w:textAlignment w:val="baseline"/>
        <w:outlineLvl w:val="0"/>
        <w:rPr>
          <w:rFonts w:ascii="Times New Roman" w:hAnsi="Times New Roman"/>
          <w:b/>
          <w:lang w:val="de-DE"/>
        </w:rPr>
      </w:pPr>
      <w:bookmarkStart w:id="99" w:name="_Toc515428812"/>
      <w:r w:rsidRPr="001D4E7E">
        <w:rPr>
          <w:rFonts w:ascii="Times New Roman" w:hAnsi="Times New Roman"/>
          <w:b/>
          <w:lang w:val="de-DE"/>
        </w:rPr>
        <w:t>PROTIKORUPCIJSKO DOLOČILO</w:t>
      </w:r>
      <w:bookmarkEnd w:id="99"/>
    </w:p>
    <w:p w:rsidR="000A36A5" w:rsidRPr="001D4E7E" w:rsidRDefault="000A36A5" w:rsidP="000A36A5">
      <w:pPr>
        <w:jc w:val="center"/>
        <w:rPr>
          <w:rFonts w:ascii="Times New Roman" w:hAnsi="Times New Roman"/>
          <w:b/>
          <w:bCs/>
        </w:rPr>
      </w:pPr>
    </w:p>
    <w:p w:rsidR="000A36A5" w:rsidRPr="006C037D" w:rsidRDefault="000A36A5" w:rsidP="00CC1B58">
      <w:pPr>
        <w:numPr>
          <w:ilvl w:val="0"/>
          <w:numId w:val="22"/>
        </w:numPr>
        <w:jc w:val="center"/>
        <w:rPr>
          <w:rFonts w:ascii="Times New Roman" w:hAnsi="Times New Roman"/>
        </w:rPr>
      </w:pPr>
      <w:r w:rsidRPr="006C037D">
        <w:rPr>
          <w:rFonts w:ascii="Times New Roman" w:hAnsi="Times New Roman"/>
        </w:rPr>
        <w:t>člen</w:t>
      </w:r>
    </w:p>
    <w:p w:rsidR="00FE140C" w:rsidRDefault="000A36A5" w:rsidP="000A36A5">
      <w:pPr>
        <w:jc w:val="both"/>
        <w:rPr>
          <w:rFonts w:ascii="Times New Roman" w:hAnsi="Times New Roman"/>
        </w:rPr>
      </w:pPr>
      <w:r w:rsidRPr="00101993">
        <w:rPr>
          <w:rFonts w:ascii="Times New Roman" w:hAnsi="Times New Roman"/>
        </w:rPr>
        <w:t xml:space="preserve">Dobavitelj </w:t>
      </w:r>
      <w:r w:rsidRPr="001D4E7E">
        <w:rPr>
          <w:rFonts w:ascii="Times New Roman" w:hAnsi="Times New Roman"/>
        </w:rPr>
        <w:t>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CD505D" w:rsidRDefault="00CD505D" w:rsidP="000A36A5">
      <w:pPr>
        <w:jc w:val="both"/>
        <w:rPr>
          <w:rFonts w:ascii="Times New Roman" w:hAnsi="Times New Roman"/>
        </w:rPr>
      </w:pPr>
    </w:p>
    <w:p w:rsidR="009332EE" w:rsidRDefault="009332EE" w:rsidP="009332EE">
      <w:pPr>
        <w:jc w:val="center"/>
        <w:rPr>
          <w:rFonts w:ascii="Times New Roman" w:hAnsi="Times New Roman"/>
          <w:b/>
          <w:bCs/>
        </w:rPr>
      </w:pPr>
      <w:r>
        <w:rPr>
          <w:rFonts w:ascii="Times New Roman" w:hAnsi="Times New Roman"/>
          <w:b/>
          <w:bCs/>
        </w:rPr>
        <w:t>RAZVEZNI POGOJ</w:t>
      </w:r>
    </w:p>
    <w:p w:rsidR="009332EE" w:rsidRDefault="009332EE" w:rsidP="009332EE">
      <w:pPr>
        <w:jc w:val="center"/>
        <w:rPr>
          <w:rFonts w:ascii="Times New Roman" w:hAnsi="Times New Roman"/>
          <w:b/>
          <w:bCs/>
          <w:color w:val="000000"/>
        </w:rPr>
      </w:pPr>
    </w:p>
    <w:p w:rsidR="009332EE" w:rsidRDefault="009332EE" w:rsidP="00CC1B58">
      <w:pPr>
        <w:numPr>
          <w:ilvl w:val="0"/>
          <w:numId w:val="22"/>
        </w:numPr>
        <w:jc w:val="center"/>
        <w:rPr>
          <w:rFonts w:ascii="Times New Roman" w:hAnsi="Times New Roman"/>
        </w:rPr>
      </w:pPr>
      <w:r>
        <w:rPr>
          <w:rFonts w:ascii="Times New Roman" w:hAnsi="Times New Roman"/>
        </w:rPr>
        <w:t>člen</w:t>
      </w:r>
    </w:p>
    <w:p w:rsidR="009332EE" w:rsidRDefault="009332EE" w:rsidP="009332EE">
      <w:pPr>
        <w:jc w:val="both"/>
        <w:rPr>
          <w:rFonts w:ascii="Times New Roman" w:eastAsiaTheme="minorHAnsi" w:hAnsi="Times New Roman"/>
          <w:color w:val="000000"/>
        </w:rPr>
      </w:pPr>
      <w:r>
        <w:rPr>
          <w:rFonts w:ascii="Times New Roman" w:hAnsi="Times New Roman"/>
          <w:color w:val="000000"/>
        </w:rPr>
        <w:t>Ta pogodba je sklenjena pod razveznim pogojem, ki se uresniči v primeru izpolnitve ene od naslednjih okoliščin:</w:t>
      </w:r>
    </w:p>
    <w:p w:rsidR="009332EE" w:rsidRDefault="009332EE" w:rsidP="009332EE">
      <w:pPr>
        <w:jc w:val="both"/>
        <w:rPr>
          <w:rFonts w:ascii="Times New Roman" w:hAnsi="Times New Roman"/>
          <w:color w:val="000000"/>
        </w:rPr>
      </w:pPr>
      <w:r>
        <w:rPr>
          <w:rFonts w:ascii="Times New Roman" w:hAnsi="Times New Roman"/>
          <w:color w:val="000000"/>
        </w:rPr>
        <w:t xml:space="preserve">-           če bo naročnik seznanjen, da je sodišče s pravnomočno odločitvijo ugotovilo kršitev obveznosti delovne, okoljske ali socialne zakonodaje s strani izvajalca/dobavitelja ali podizvajalca ali </w:t>
      </w:r>
    </w:p>
    <w:p w:rsidR="009332EE" w:rsidRDefault="009332EE" w:rsidP="009332EE">
      <w:pPr>
        <w:jc w:val="both"/>
        <w:rPr>
          <w:rFonts w:ascii="Times New Roman" w:hAnsi="Times New Roman"/>
          <w:color w:val="000000"/>
        </w:rPr>
      </w:pPr>
      <w:r>
        <w:rPr>
          <w:rFonts w:ascii="Times New Roman" w:hAnsi="Times New Roman"/>
          <w:color w:val="000000"/>
        </w:rPr>
        <w:t>-           če bo naročnik seznanjen, da je pristojni državni organ pri izvajalcu v času izvajanja pogodbe ugotovil najmanj dve kršitvi v zvezi s:</w:t>
      </w:r>
    </w:p>
    <w:p w:rsidR="009332EE" w:rsidRDefault="009332EE" w:rsidP="009332EE">
      <w:pPr>
        <w:jc w:val="both"/>
        <w:rPr>
          <w:rFonts w:ascii="Times New Roman" w:hAnsi="Times New Roman"/>
          <w:color w:val="000000"/>
        </w:rPr>
      </w:pPr>
      <w:r>
        <w:rPr>
          <w:rFonts w:ascii="Times New Roman" w:hAnsi="Times New Roman"/>
          <w:color w:val="000000"/>
        </w:rPr>
        <w:t xml:space="preserve">o          plačilom za delo, </w:t>
      </w:r>
    </w:p>
    <w:p w:rsidR="009332EE" w:rsidRDefault="009332EE" w:rsidP="009332EE">
      <w:pPr>
        <w:jc w:val="both"/>
        <w:rPr>
          <w:rFonts w:ascii="Times New Roman" w:hAnsi="Times New Roman"/>
          <w:color w:val="000000"/>
        </w:rPr>
      </w:pPr>
      <w:r>
        <w:rPr>
          <w:rFonts w:ascii="Times New Roman" w:hAnsi="Times New Roman"/>
          <w:color w:val="000000"/>
        </w:rPr>
        <w:t xml:space="preserve">o          delovnim časom, </w:t>
      </w:r>
    </w:p>
    <w:p w:rsidR="009332EE" w:rsidRDefault="009332EE" w:rsidP="009332EE">
      <w:pPr>
        <w:jc w:val="both"/>
        <w:rPr>
          <w:rFonts w:ascii="Times New Roman" w:hAnsi="Times New Roman"/>
          <w:color w:val="000000"/>
        </w:rPr>
      </w:pPr>
      <w:r>
        <w:rPr>
          <w:rFonts w:ascii="Times New Roman" w:hAnsi="Times New Roman"/>
          <w:color w:val="000000"/>
        </w:rPr>
        <w:t xml:space="preserve">o          počitki, </w:t>
      </w:r>
    </w:p>
    <w:p w:rsidR="009332EE" w:rsidRDefault="009332EE" w:rsidP="009332EE">
      <w:pPr>
        <w:jc w:val="both"/>
        <w:rPr>
          <w:rFonts w:ascii="Times New Roman" w:hAnsi="Times New Roman"/>
          <w:color w:val="000000"/>
        </w:rPr>
      </w:pPr>
      <w:r>
        <w:rPr>
          <w:rFonts w:ascii="Times New Roman" w:hAnsi="Times New Roman"/>
          <w:color w:val="000000"/>
        </w:rPr>
        <w:t xml:space="preserve">o          opravljanjem dela na podlagi pogodb civilnega prava kljub obstoju elementov delovnega razmerja ali v zvezi z zaposlovanjem na črno </w:t>
      </w:r>
    </w:p>
    <w:p w:rsidR="009332EE" w:rsidRDefault="009332EE" w:rsidP="009332EE">
      <w:pPr>
        <w:jc w:val="both"/>
        <w:rPr>
          <w:rFonts w:ascii="Times New Roman" w:hAnsi="Times New Roman"/>
          <w:color w:val="000000"/>
        </w:rPr>
      </w:pPr>
      <w:r>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9332EE" w:rsidRDefault="009332EE" w:rsidP="009332EE">
      <w:pPr>
        <w:jc w:val="both"/>
        <w:rPr>
          <w:rFonts w:ascii="Times New Roman" w:hAnsi="Times New Roman"/>
          <w:color w:val="000000"/>
        </w:rPr>
      </w:pPr>
      <w:r>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9332EE" w:rsidRDefault="009332EE" w:rsidP="00E9516B">
      <w:pPr>
        <w:jc w:val="both"/>
        <w:rPr>
          <w:rFonts w:ascii="Times New Roman" w:hAnsi="Times New Roman"/>
          <w:color w:val="000000"/>
        </w:rPr>
      </w:pPr>
      <w:r>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7B300D" w:rsidRDefault="007B300D" w:rsidP="00E9516B">
      <w:pPr>
        <w:jc w:val="both"/>
        <w:rPr>
          <w:rFonts w:ascii="Times New Roman" w:hAnsi="Times New Roman"/>
        </w:rPr>
      </w:pPr>
    </w:p>
    <w:p w:rsidR="000A36A5" w:rsidRPr="000A36A5" w:rsidRDefault="000A36A5" w:rsidP="000A36A5">
      <w:pPr>
        <w:jc w:val="center"/>
        <w:rPr>
          <w:rFonts w:ascii="Times New Roman" w:hAnsi="Times New Roman"/>
          <w:b/>
        </w:rPr>
      </w:pPr>
      <w:r w:rsidRPr="000A36A5">
        <w:rPr>
          <w:rFonts w:ascii="Times New Roman" w:hAnsi="Times New Roman"/>
          <w:b/>
        </w:rPr>
        <w:t>VARSTVO OSEBNIH PODATKOV</w:t>
      </w:r>
    </w:p>
    <w:p w:rsidR="000A36A5" w:rsidRPr="000A36A5" w:rsidRDefault="000A36A5" w:rsidP="000A36A5">
      <w:pPr>
        <w:ind w:left="786"/>
        <w:rPr>
          <w:rFonts w:ascii="Times New Roman" w:hAnsi="Times New Roman"/>
        </w:rPr>
      </w:pPr>
    </w:p>
    <w:p w:rsidR="000A36A5" w:rsidRPr="000A36A5" w:rsidRDefault="000A36A5" w:rsidP="00CC1B58">
      <w:pPr>
        <w:numPr>
          <w:ilvl w:val="0"/>
          <w:numId w:val="22"/>
        </w:numPr>
        <w:jc w:val="center"/>
        <w:rPr>
          <w:rFonts w:ascii="Times New Roman" w:hAnsi="Times New Roman"/>
        </w:rPr>
      </w:pPr>
      <w:r w:rsidRPr="000A36A5">
        <w:rPr>
          <w:rFonts w:ascii="Times New Roman" w:hAnsi="Times New Roman"/>
        </w:rPr>
        <w:t>člen</w:t>
      </w:r>
    </w:p>
    <w:p w:rsidR="000A36A5" w:rsidRPr="000A36A5" w:rsidRDefault="000A36A5" w:rsidP="000A36A5">
      <w:pPr>
        <w:jc w:val="both"/>
        <w:rPr>
          <w:rFonts w:ascii="Times New Roman" w:hAnsi="Times New Roman"/>
        </w:rPr>
      </w:pPr>
      <w:r w:rsidRPr="000A36A5">
        <w:rPr>
          <w:rFonts w:ascii="Times New Roman" w:hAnsi="Times New Roman"/>
        </w:rPr>
        <w:t>Pogodbeni stranki se zavezujeta, da obdelujeta osebne podatke v skladu z U</w:t>
      </w:r>
      <w:r w:rsidRPr="000A36A5">
        <w:rPr>
          <w:rFonts w:ascii="Times New Roman" w:hAnsi="Times New Roman"/>
          <w:bCs/>
        </w:rPr>
        <w:t>redbo (EU) 2016/679 Evropskega parlamenta in Sveta z dne 27. aprila 2016 o varstvu posameznikov pri obdelavi osebnih podatkov in o prostem pretoku takih podatkov ter o razveljavitvi Direktive 95/46/ES (Splošna uredba o varstvu podatkov - GDPR (https://eur-lex.europa.eu/legal-content/SL/TXT/?uri=CELEX%3A32016R0679).</w:t>
      </w:r>
    </w:p>
    <w:p w:rsidR="004C77F2" w:rsidRPr="00B438A7" w:rsidRDefault="004C77F2" w:rsidP="001F4A34">
      <w:pPr>
        <w:rPr>
          <w:rFonts w:ascii="Times New Roman" w:hAnsi="Times New Roman"/>
        </w:rPr>
      </w:pPr>
    </w:p>
    <w:p w:rsidR="001F4A34" w:rsidRPr="000A36A5" w:rsidRDefault="001F4A34" w:rsidP="000A36A5">
      <w:pPr>
        <w:jc w:val="center"/>
        <w:rPr>
          <w:rFonts w:ascii="Times New Roman" w:hAnsi="Times New Roman"/>
          <w:b/>
        </w:rPr>
      </w:pPr>
      <w:r w:rsidRPr="000A36A5">
        <w:rPr>
          <w:rFonts w:ascii="Times New Roman" w:hAnsi="Times New Roman"/>
          <w:b/>
        </w:rPr>
        <w:t>KONČNE DOLOČBE</w:t>
      </w:r>
    </w:p>
    <w:p w:rsidR="001F4A34" w:rsidRPr="00B438A7" w:rsidRDefault="001F4A34" w:rsidP="001F4A34">
      <w:pPr>
        <w:jc w:val="center"/>
        <w:rPr>
          <w:rFonts w:ascii="Times New Roman" w:hAnsi="Times New Roman"/>
        </w:rPr>
      </w:pPr>
    </w:p>
    <w:p w:rsidR="001F4A34" w:rsidRPr="00B438A7" w:rsidRDefault="001F4A34" w:rsidP="00CC1B58">
      <w:pPr>
        <w:numPr>
          <w:ilvl w:val="0"/>
          <w:numId w:val="22"/>
        </w:numPr>
        <w:jc w:val="center"/>
        <w:rPr>
          <w:rFonts w:ascii="Times New Roman" w:hAnsi="Times New Roman"/>
        </w:rPr>
      </w:pPr>
      <w:r w:rsidRPr="00B438A7">
        <w:rPr>
          <w:rFonts w:ascii="Times New Roman" w:hAnsi="Times New Roman"/>
        </w:rPr>
        <w:t>člen</w:t>
      </w:r>
    </w:p>
    <w:p w:rsidR="001F4A34" w:rsidRPr="00B438A7" w:rsidRDefault="001F4A34" w:rsidP="001F4A34">
      <w:pPr>
        <w:jc w:val="both"/>
        <w:rPr>
          <w:rFonts w:ascii="Times New Roman" w:hAnsi="Times New Roman"/>
        </w:rPr>
      </w:pPr>
      <w:r w:rsidRPr="00B438A7">
        <w:rPr>
          <w:rFonts w:ascii="Times New Roman" w:hAnsi="Times New Roman"/>
        </w:rPr>
        <w:t>Pogodbeni stranki se dogovorita, da bosta za določila, ki niso navedena v tej pogodbi, uporabljali Obligacijski zakonik</w:t>
      </w:r>
      <w:r w:rsidR="005010A2">
        <w:rPr>
          <w:rFonts w:ascii="Times New Roman" w:hAnsi="Times New Roman"/>
        </w:rPr>
        <w:t>.</w:t>
      </w:r>
    </w:p>
    <w:p w:rsidR="001F4A34" w:rsidRPr="00B438A7" w:rsidRDefault="001F4A34" w:rsidP="001F4A34">
      <w:pPr>
        <w:jc w:val="both"/>
        <w:rPr>
          <w:rFonts w:ascii="Times New Roman" w:hAnsi="Times New Roman"/>
        </w:rPr>
      </w:pPr>
      <w:r w:rsidRPr="00B438A7">
        <w:rPr>
          <w:rFonts w:ascii="Times New Roman" w:hAnsi="Times New Roman"/>
        </w:rPr>
        <w:t>Razpisna dokumentacija naročnika in ponudba izbranega ponudnika sta sestavni del pogodbe.</w:t>
      </w:r>
    </w:p>
    <w:p w:rsidR="001F4A34" w:rsidRPr="00B438A7" w:rsidRDefault="001F4A34" w:rsidP="001F4A34">
      <w:pPr>
        <w:jc w:val="both"/>
        <w:rPr>
          <w:rFonts w:ascii="Times New Roman" w:hAnsi="Times New Roman"/>
          <w:color w:val="FF0000"/>
        </w:rPr>
      </w:pPr>
    </w:p>
    <w:p w:rsidR="001F4A34" w:rsidRDefault="001F4A34" w:rsidP="001F4A34">
      <w:pPr>
        <w:jc w:val="both"/>
        <w:rPr>
          <w:rFonts w:ascii="Times New Roman" w:hAnsi="Times New Roman"/>
        </w:rPr>
      </w:pPr>
      <w:r>
        <w:rPr>
          <w:rFonts w:ascii="Times New Roman" w:hAnsi="Times New Roman"/>
        </w:rPr>
        <w:t xml:space="preserve">Pogodba je sklenjena za obdobje </w:t>
      </w:r>
      <w:r w:rsidR="00CD505D">
        <w:rPr>
          <w:rFonts w:ascii="Times New Roman" w:hAnsi="Times New Roman"/>
        </w:rPr>
        <w:t>treh</w:t>
      </w:r>
      <w:r>
        <w:rPr>
          <w:rFonts w:ascii="Times New Roman" w:hAnsi="Times New Roman"/>
        </w:rPr>
        <w:t xml:space="preserve"> (</w:t>
      </w:r>
      <w:r w:rsidR="00CD505D">
        <w:rPr>
          <w:rFonts w:ascii="Times New Roman" w:hAnsi="Times New Roman"/>
        </w:rPr>
        <w:t>3</w:t>
      </w:r>
      <w:r>
        <w:rPr>
          <w:rFonts w:ascii="Times New Roman" w:hAnsi="Times New Roman"/>
        </w:rPr>
        <w:t xml:space="preserve">) let. </w:t>
      </w:r>
      <w:r w:rsidRPr="00B438A7">
        <w:rPr>
          <w:rFonts w:ascii="Times New Roman" w:hAnsi="Times New Roman"/>
        </w:rPr>
        <w:t>Ta pogodba stopi v veljavo, ko jo podpišeta obe pogodbeni stranki.</w:t>
      </w:r>
      <w:r w:rsidR="00CD505D">
        <w:rPr>
          <w:rFonts w:ascii="Times New Roman" w:hAnsi="Times New Roman"/>
        </w:rPr>
        <w:t xml:space="preserve"> Uporablja se od 1.1.2020 do 31.12.2022.</w:t>
      </w:r>
    </w:p>
    <w:p w:rsidR="001F4A34" w:rsidRDefault="001F4A34" w:rsidP="001F4A34">
      <w:pPr>
        <w:jc w:val="both"/>
        <w:rPr>
          <w:rFonts w:ascii="Times New Roman" w:hAnsi="Times New Roman"/>
        </w:rPr>
      </w:pPr>
    </w:p>
    <w:p w:rsidR="001F4A34" w:rsidRPr="00FF0355" w:rsidRDefault="001F4A34" w:rsidP="001F4A34">
      <w:pPr>
        <w:jc w:val="both"/>
        <w:rPr>
          <w:rFonts w:ascii="Times New Roman" w:hAnsi="Times New Roman"/>
        </w:rPr>
      </w:pPr>
      <w:r w:rsidRPr="00FF0355">
        <w:rPr>
          <w:rFonts w:ascii="Times New Roman" w:hAnsi="Times New Roman"/>
        </w:rPr>
        <w:t>Odpovedni rok za prekinitev pogodbe znaša 30 dni.</w:t>
      </w:r>
    </w:p>
    <w:p w:rsidR="001F4A34" w:rsidRPr="00FF0355" w:rsidRDefault="001F4A34" w:rsidP="001F4A34">
      <w:pPr>
        <w:jc w:val="both"/>
        <w:rPr>
          <w:rFonts w:ascii="Times New Roman" w:hAnsi="Times New Roman"/>
        </w:rPr>
      </w:pPr>
      <w:r w:rsidRPr="00FF0355">
        <w:rPr>
          <w:rFonts w:ascii="Times New Roman" w:hAnsi="Times New Roman"/>
        </w:rPr>
        <w:t> </w:t>
      </w:r>
    </w:p>
    <w:p w:rsidR="001F4A34" w:rsidRPr="00FF0355" w:rsidRDefault="001F4A34" w:rsidP="001F4A34">
      <w:pPr>
        <w:jc w:val="both"/>
        <w:rPr>
          <w:rFonts w:ascii="Times New Roman" w:hAnsi="Times New Roman"/>
        </w:rPr>
      </w:pPr>
      <w:r w:rsidRPr="00FF0355">
        <w:rPr>
          <w:rFonts w:ascii="Times New Roman" w:hAnsi="Times New Roman"/>
        </w:rPr>
        <w:t>Naročnik sme razdreti pogodbo:</w:t>
      </w:r>
    </w:p>
    <w:p w:rsidR="001F4A34" w:rsidRPr="00FF0355" w:rsidRDefault="001F4A34" w:rsidP="001F4A34">
      <w:pPr>
        <w:jc w:val="both"/>
        <w:rPr>
          <w:rFonts w:ascii="Times New Roman" w:hAnsi="Times New Roman"/>
        </w:rPr>
      </w:pPr>
      <w:r>
        <w:rPr>
          <w:rFonts w:ascii="Times New Roman" w:hAnsi="Times New Roman"/>
        </w:rPr>
        <w:t>-</w:t>
      </w:r>
      <w:r w:rsidRPr="00FF0355">
        <w:rPr>
          <w:rFonts w:ascii="Times New Roman" w:hAnsi="Times New Roman"/>
        </w:rPr>
        <w:t>        če izvajalec tudi po pisnem pozivu naročnika in naknadnem 10 dnevnem roku z deli ne začne in jih ob morebitni prekinitvi ne nadaljuje,</w:t>
      </w:r>
    </w:p>
    <w:p w:rsidR="001F4A34" w:rsidRPr="00FF0355" w:rsidRDefault="001F4A34" w:rsidP="001F4A34">
      <w:pPr>
        <w:jc w:val="both"/>
        <w:rPr>
          <w:rFonts w:ascii="Times New Roman" w:hAnsi="Times New Roman"/>
        </w:rPr>
      </w:pPr>
      <w:r>
        <w:rPr>
          <w:rFonts w:ascii="Times New Roman" w:hAnsi="Times New Roman"/>
        </w:rPr>
        <w:lastRenderedPageBreak/>
        <w:t>-</w:t>
      </w:r>
      <w:r w:rsidRPr="00FF0355">
        <w:rPr>
          <w:rFonts w:ascii="Times New Roman" w:hAnsi="Times New Roman"/>
        </w:rPr>
        <w:t>        če ga nadzorni organ tekom izvajanja pogodbenih del opozori, da izvajalec dela nekvalitetno in v nasprotju s pravili stroke, pa izvajalec napak ne odpravi,</w:t>
      </w:r>
    </w:p>
    <w:p w:rsidR="001F4A34" w:rsidRPr="00FF0355" w:rsidRDefault="001F4A34" w:rsidP="001F4A34">
      <w:pPr>
        <w:jc w:val="both"/>
        <w:rPr>
          <w:rFonts w:ascii="Times New Roman" w:hAnsi="Times New Roman"/>
        </w:rPr>
      </w:pPr>
      <w:r>
        <w:rPr>
          <w:rFonts w:ascii="Times New Roman" w:hAnsi="Times New Roman"/>
        </w:rPr>
        <w:t>-</w:t>
      </w:r>
      <w:r w:rsidRPr="00FF0355">
        <w:rPr>
          <w:rFonts w:ascii="Times New Roman" w:hAnsi="Times New Roman"/>
        </w:rPr>
        <w:t>        če izven pogodbeno dogovorjenih pogojev in brez soglasja naročnika prepusti izvedbo vseh ali pretežnega dela del podizvajalcem.</w:t>
      </w:r>
    </w:p>
    <w:p w:rsidR="001F4A34" w:rsidRPr="00FF0355" w:rsidRDefault="001F4A34" w:rsidP="001F4A34">
      <w:pPr>
        <w:jc w:val="both"/>
        <w:rPr>
          <w:rFonts w:ascii="Times New Roman" w:hAnsi="Times New Roman"/>
        </w:rPr>
      </w:pPr>
      <w:r w:rsidRPr="00FF0355">
        <w:rPr>
          <w:rFonts w:ascii="Times New Roman" w:hAnsi="Times New Roman"/>
        </w:rPr>
        <w:t>  </w:t>
      </w:r>
    </w:p>
    <w:p w:rsidR="001F4A34" w:rsidRPr="00FF0355" w:rsidRDefault="001F4A34" w:rsidP="001F4A34">
      <w:pPr>
        <w:jc w:val="both"/>
        <w:rPr>
          <w:rFonts w:ascii="Times New Roman" w:hAnsi="Times New Roman"/>
        </w:rPr>
      </w:pPr>
      <w:r w:rsidRPr="00FF0355">
        <w:rPr>
          <w:rFonts w:ascii="Times New Roman" w:hAnsi="Times New Roman"/>
        </w:rPr>
        <w:t>Pogodba solidarno zavezuje vsakokratne pravne naslednike tudi v primeru organizacijskih oziroma statusno - lastninskih sprememb.</w:t>
      </w:r>
    </w:p>
    <w:p w:rsidR="001F4A34" w:rsidRDefault="001F4A34" w:rsidP="001F4A34">
      <w:pPr>
        <w:jc w:val="both"/>
        <w:rPr>
          <w:rFonts w:ascii="Times New Roman" w:hAnsi="Times New Roman"/>
        </w:rPr>
      </w:pPr>
    </w:p>
    <w:p w:rsidR="001F4A34" w:rsidRPr="00B438A7" w:rsidRDefault="001F4A34" w:rsidP="001F4A34">
      <w:pPr>
        <w:jc w:val="both"/>
        <w:rPr>
          <w:rFonts w:ascii="Times New Roman" w:hAnsi="Times New Roman"/>
        </w:rPr>
      </w:pPr>
    </w:p>
    <w:p w:rsidR="001F4A34" w:rsidRPr="00B438A7" w:rsidRDefault="001F4A34" w:rsidP="001F4A34">
      <w:pPr>
        <w:jc w:val="both"/>
        <w:rPr>
          <w:rFonts w:ascii="Times New Roman" w:hAnsi="Times New Roman"/>
        </w:rPr>
      </w:pPr>
      <w:r w:rsidRPr="00B438A7">
        <w:rPr>
          <w:rFonts w:ascii="Times New Roman" w:hAnsi="Times New Roman"/>
        </w:rPr>
        <w:t>Vse morebitne spore, ki bi nastali iz pogodbenega razmerja in jih ne bi bilo mogoče rešiti sporazumno, rešuje pristojno sodišče v Slovenj Gradcu.</w:t>
      </w:r>
    </w:p>
    <w:p w:rsidR="001F4A34" w:rsidRPr="00B438A7" w:rsidRDefault="001F4A34" w:rsidP="009332EE">
      <w:pPr>
        <w:rPr>
          <w:rFonts w:ascii="Times New Roman" w:hAnsi="Times New Roman"/>
        </w:rPr>
      </w:pPr>
    </w:p>
    <w:p w:rsidR="001F4A34" w:rsidRPr="00B438A7" w:rsidRDefault="001F4A34" w:rsidP="00126F57">
      <w:pPr>
        <w:numPr>
          <w:ilvl w:val="0"/>
          <w:numId w:val="22"/>
        </w:numPr>
        <w:jc w:val="center"/>
        <w:rPr>
          <w:rFonts w:ascii="Times New Roman" w:hAnsi="Times New Roman"/>
        </w:rPr>
      </w:pPr>
      <w:r w:rsidRPr="00B438A7">
        <w:rPr>
          <w:rFonts w:ascii="Times New Roman" w:hAnsi="Times New Roman"/>
        </w:rPr>
        <w:t>člen</w:t>
      </w:r>
    </w:p>
    <w:p w:rsidR="001F4A34" w:rsidRPr="00B438A7" w:rsidRDefault="001F4A34" w:rsidP="001F4A34">
      <w:pPr>
        <w:jc w:val="both"/>
        <w:rPr>
          <w:rFonts w:ascii="Times New Roman" w:hAnsi="Times New Roman"/>
        </w:rPr>
      </w:pPr>
      <w:r w:rsidRPr="00B438A7">
        <w:rPr>
          <w:rFonts w:ascii="Times New Roman" w:hAnsi="Times New Roman"/>
        </w:rPr>
        <w:t>Ta pogodba je napisana v 2 (dveh) izvodih v izvirniku. Vsaka pogodbena stranka prejme en podpisan izvod izvirnika.</w:t>
      </w:r>
    </w:p>
    <w:p w:rsidR="001F4A34" w:rsidRPr="00B438A7" w:rsidRDefault="001F4A34" w:rsidP="001F4A34">
      <w:pPr>
        <w:rPr>
          <w:rFonts w:ascii="Times New Roman" w:hAnsi="Times New Roman"/>
        </w:rPr>
      </w:pPr>
    </w:p>
    <w:p w:rsidR="001F4A34" w:rsidRPr="00B438A7" w:rsidRDefault="001F4A34" w:rsidP="001F4A34">
      <w:pPr>
        <w:rPr>
          <w:rFonts w:ascii="Times New Roman" w:hAnsi="Times New Roman"/>
        </w:rPr>
      </w:pPr>
      <w:r w:rsidRPr="00B438A7">
        <w:rPr>
          <w:rFonts w:ascii="Times New Roman" w:hAnsi="Times New Roman"/>
        </w:rPr>
        <w:t>Slovenj Gradec, ……………….</w:t>
      </w:r>
      <w:r w:rsidRPr="00B438A7">
        <w:rPr>
          <w:rFonts w:ascii="Times New Roman" w:hAnsi="Times New Roman"/>
        </w:rPr>
        <w:tab/>
      </w:r>
      <w:r w:rsidRPr="00B438A7">
        <w:rPr>
          <w:rFonts w:ascii="Times New Roman" w:hAnsi="Times New Roman"/>
        </w:rPr>
        <w:tab/>
      </w:r>
      <w:r w:rsidRPr="00B438A7">
        <w:rPr>
          <w:rFonts w:ascii="Times New Roman" w:hAnsi="Times New Roman"/>
        </w:rPr>
        <w:tab/>
      </w:r>
      <w:r w:rsidRPr="00B438A7">
        <w:rPr>
          <w:rFonts w:ascii="Times New Roman" w:hAnsi="Times New Roman"/>
        </w:rPr>
        <w:tab/>
        <w:t>.....................,....................</w:t>
      </w:r>
    </w:p>
    <w:p w:rsidR="001F4A34" w:rsidRPr="00B438A7" w:rsidRDefault="001F4A34" w:rsidP="001F4A34">
      <w:pPr>
        <w:rPr>
          <w:rFonts w:ascii="Times New Roman" w:hAnsi="Times New Roman"/>
        </w:rPr>
      </w:pPr>
    </w:p>
    <w:p w:rsidR="001F4A34" w:rsidRPr="00B438A7" w:rsidRDefault="001F4A34" w:rsidP="001F4A34">
      <w:pPr>
        <w:rPr>
          <w:rFonts w:ascii="Times New Roman" w:hAnsi="Times New Roman"/>
          <w:b/>
          <w:bCs/>
        </w:rPr>
      </w:pPr>
      <w:r w:rsidRPr="00B438A7">
        <w:rPr>
          <w:rFonts w:ascii="Times New Roman" w:hAnsi="Times New Roman"/>
          <w:b/>
          <w:bCs/>
        </w:rPr>
        <w:t xml:space="preserve">NAROČNIK:                                                                   </w:t>
      </w:r>
      <w:r>
        <w:rPr>
          <w:rFonts w:ascii="Times New Roman" w:hAnsi="Times New Roman"/>
          <w:b/>
          <w:bCs/>
        </w:rPr>
        <w:t xml:space="preserve">    </w:t>
      </w:r>
      <w:r w:rsidRPr="00B438A7">
        <w:rPr>
          <w:rFonts w:ascii="Times New Roman" w:hAnsi="Times New Roman"/>
          <w:b/>
          <w:bCs/>
        </w:rPr>
        <w:t>IZVAJALEC:</w:t>
      </w:r>
    </w:p>
    <w:p w:rsidR="001F4A34" w:rsidRPr="00B438A7" w:rsidRDefault="001F4A34" w:rsidP="001F4A34">
      <w:pPr>
        <w:rPr>
          <w:rFonts w:ascii="Times New Roman" w:hAnsi="Times New Roman"/>
          <w:b/>
          <w:bCs/>
        </w:rPr>
      </w:pPr>
      <w:r w:rsidRPr="00B438A7">
        <w:rPr>
          <w:rFonts w:ascii="Times New Roman" w:hAnsi="Times New Roman"/>
          <w:b/>
          <w:bCs/>
        </w:rPr>
        <w:t xml:space="preserve">Splošna bolnišnica                                                       </w:t>
      </w:r>
    </w:p>
    <w:p w:rsidR="001F4A34" w:rsidRPr="00B438A7" w:rsidRDefault="001F4A34" w:rsidP="001F4A34">
      <w:pPr>
        <w:rPr>
          <w:rFonts w:ascii="Times New Roman" w:hAnsi="Times New Roman"/>
          <w:b/>
          <w:bCs/>
        </w:rPr>
      </w:pPr>
      <w:r w:rsidRPr="00B438A7">
        <w:rPr>
          <w:rFonts w:ascii="Times New Roman" w:hAnsi="Times New Roman"/>
          <w:b/>
          <w:bCs/>
        </w:rPr>
        <w:t xml:space="preserve">Slovenj Gradec                                                            </w:t>
      </w:r>
    </w:p>
    <w:p w:rsidR="001F4A34" w:rsidRPr="00B438A7" w:rsidRDefault="001F4A34" w:rsidP="001F4A34">
      <w:pPr>
        <w:rPr>
          <w:rFonts w:ascii="Times New Roman" w:hAnsi="Times New Roman"/>
          <w:b/>
          <w:bCs/>
        </w:rPr>
      </w:pPr>
      <w:r>
        <w:rPr>
          <w:rFonts w:ascii="Times New Roman" w:hAnsi="Times New Roman"/>
          <w:b/>
          <w:bCs/>
        </w:rPr>
        <w:t>D</w:t>
      </w:r>
      <w:r w:rsidRPr="00B438A7">
        <w:rPr>
          <w:rFonts w:ascii="Times New Roman" w:hAnsi="Times New Roman"/>
          <w:b/>
          <w:bCs/>
        </w:rPr>
        <w:t xml:space="preserve">irektor :                                                           </w:t>
      </w:r>
    </w:p>
    <w:p w:rsidR="001F4A34" w:rsidRPr="00B438A7" w:rsidRDefault="001F4A34" w:rsidP="001F4A34">
      <w:pPr>
        <w:rPr>
          <w:rFonts w:ascii="Times New Roman" w:hAnsi="Times New Roman"/>
          <w:b/>
          <w:bCs/>
        </w:rPr>
      </w:pPr>
      <w:smartTag w:uri="urn:schemas-microsoft-com:office:smarttags" w:element="PersonName">
        <w:smartTagPr>
          <w:attr w:name="ProductID" w:val="Janez Lavre"/>
        </w:smartTagPr>
        <w:r w:rsidRPr="00B438A7">
          <w:rPr>
            <w:rFonts w:ascii="Times New Roman" w:hAnsi="Times New Roman"/>
            <w:b/>
            <w:bCs/>
          </w:rPr>
          <w:t>Janez Lavre</w:t>
        </w:r>
      </w:smartTag>
      <w:r w:rsidRPr="00B438A7">
        <w:rPr>
          <w:rFonts w:ascii="Times New Roman" w:hAnsi="Times New Roman"/>
          <w:b/>
          <w:bCs/>
        </w:rPr>
        <w:t xml:space="preserve">, dr.med.    </w:t>
      </w:r>
    </w:p>
    <w:p w:rsidR="00FB17D4" w:rsidRDefault="00FB17D4"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CD505D" w:rsidRDefault="00CD505D" w:rsidP="005D420E">
      <w:pPr>
        <w:rPr>
          <w:rFonts w:ascii="Times New Roman" w:hAnsi="Times New Roman"/>
          <w:b/>
        </w:rPr>
      </w:pPr>
    </w:p>
    <w:p w:rsidR="009C325C" w:rsidRPr="00E609E0" w:rsidRDefault="009C325C" w:rsidP="009C325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OBR- 7</w:t>
      </w:r>
    </w:p>
    <w:p w:rsidR="009C325C" w:rsidRPr="00E609E0" w:rsidRDefault="009C325C" w:rsidP="009C325C">
      <w:pPr>
        <w:jc w:val="both"/>
        <w:rPr>
          <w:rFonts w:ascii="Times New Roman" w:hAnsi="Times New Roman"/>
          <w:b/>
          <w:szCs w:val="20"/>
        </w:rPr>
      </w:pPr>
      <w:r w:rsidRPr="00E609E0">
        <w:rPr>
          <w:rFonts w:ascii="Times New Roman" w:hAnsi="Times New Roman"/>
          <w:b/>
          <w:szCs w:val="20"/>
        </w:rPr>
        <w:t>Splošna bolnišnica Slovenj Gradec</w:t>
      </w:r>
    </w:p>
    <w:p w:rsidR="009C325C" w:rsidRPr="00E609E0" w:rsidRDefault="009C325C" w:rsidP="009C325C">
      <w:pPr>
        <w:jc w:val="both"/>
        <w:rPr>
          <w:rFonts w:ascii="Times New Roman" w:hAnsi="Times New Roman"/>
          <w:b/>
          <w:szCs w:val="20"/>
        </w:rPr>
      </w:pPr>
      <w:r>
        <w:rPr>
          <w:rFonts w:ascii="Times New Roman" w:hAnsi="Times New Roman"/>
          <w:b/>
          <w:szCs w:val="20"/>
        </w:rPr>
        <w:lastRenderedPageBreak/>
        <w:t xml:space="preserve">Štev . : </w:t>
      </w:r>
      <w:r w:rsidR="00B2416E">
        <w:rPr>
          <w:rFonts w:ascii="Times New Roman" w:hAnsi="Times New Roman"/>
          <w:b/>
          <w:szCs w:val="20"/>
        </w:rPr>
        <w:t>JN37/2019</w:t>
      </w:r>
    </w:p>
    <w:p w:rsidR="009C325C" w:rsidRDefault="009C325C" w:rsidP="009C325C">
      <w:pPr>
        <w:jc w:val="both"/>
        <w:rPr>
          <w:rFonts w:ascii="Times New Roman" w:hAnsi="Times New Roman"/>
          <w:b/>
          <w:szCs w:val="20"/>
        </w:rPr>
      </w:pPr>
      <w:r>
        <w:rPr>
          <w:rFonts w:ascii="Times New Roman" w:hAnsi="Times New Roman"/>
          <w:b/>
          <w:szCs w:val="20"/>
        </w:rPr>
        <w:t xml:space="preserve">Datum :  </w:t>
      </w:r>
      <w:r w:rsidR="005165A6">
        <w:rPr>
          <w:rFonts w:ascii="Times New Roman" w:hAnsi="Times New Roman"/>
          <w:b/>
          <w:szCs w:val="20"/>
        </w:rPr>
        <w:t>22.10.2019</w:t>
      </w:r>
    </w:p>
    <w:p w:rsidR="009C325C" w:rsidRDefault="009C325C" w:rsidP="00B16406">
      <w:pPr>
        <w:pStyle w:val="Telobesedila"/>
        <w:rPr>
          <w:rFonts w:ascii="Calibri" w:hAnsi="Calibri" w:cs="Calibri"/>
          <w:b/>
          <w:i/>
          <w:szCs w:val="24"/>
        </w:rPr>
      </w:pPr>
    </w:p>
    <w:p w:rsidR="009C325C" w:rsidRDefault="009C325C" w:rsidP="00B16406">
      <w:pPr>
        <w:pStyle w:val="Telobesedila"/>
        <w:rPr>
          <w:rFonts w:ascii="Calibri" w:hAnsi="Calibri" w:cs="Calibri"/>
          <w:b/>
          <w:i/>
          <w:szCs w:val="24"/>
        </w:rPr>
      </w:pPr>
    </w:p>
    <w:p w:rsidR="009C325C" w:rsidRPr="00B3667B" w:rsidRDefault="009C325C" w:rsidP="009C325C">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sidR="00BB7053">
        <w:rPr>
          <w:rFonts w:ascii="Times New Roman" w:hAnsi="Times New Roman"/>
          <w:b/>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V skladu z javnim naročilom </w:t>
      </w:r>
      <w:r w:rsidR="0089750B">
        <w:rPr>
          <w:rFonts w:ascii="Times New Roman" w:hAnsi="Times New Roman"/>
          <w:b/>
          <w:szCs w:val="20"/>
        </w:rPr>
        <w:t xml:space="preserve">MS </w:t>
      </w:r>
      <w:proofErr w:type="spellStart"/>
      <w:r w:rsidR="0089750B">
        <w:rPr>
          <w:rFonts w:ascii="Times New Roman" w:hAnsi="Times New Roman"/>
          <w:b/>
          <w:szCs w:val="20"/>
        </w:rPr>
        <w:t>licence</w:t>
      </w:r>
      <w:r w:rsidRPr="00B3667B">
        <w:rPr>
          <w:rFonts w:ascii="Times New Roman" w:hAnsi="Times New Roman"/>
          <w:szCs w:val="20"/>
        </w:rPr>
        <w:t>objavljenim</w:t>
      </w:r>
      <w:proofErr w:type="spellEnd"/>
      <w:r w:rsidRPr="00B3667B">
        <w:rPr>
          <w:rFonts w:ascii="Times New Roman" w:hAnsi="Times New Roman"/>
          <w:szCs w:val="20"/>
        </w:rPr>
        <w:t xml:space="preserve"> na Portalu javnih naročil, št. __________ z dne ____________,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nepreklicno potrjujemo,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9C325C" w:rsidRPr="00B3667B" w:rsidRDefault="009C325C" w:rsidP="009C325C">
      <w:pPr>
        <w:widowControl w:val="0"/>
        <w:tabs>
          <w:tab w:val="left" w:pos="3960"/>
        </w:tabs>
        <w:jc w:val="both"/>
        <w:rPr>
          <w:rFonts w:ascii="Times New Roman" w:hAnsi="Times New Roman"/>
          <w:szCs w:val="20"/>
        </w:rPr>
      </w:pPr>
    </w:p>
    <w:p w:rsidR="004304E6" w:rsidRDefault="004304E6" w:rsidP="004304E6">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sidR="00FC4F0D">
        <w:rPr>
          <w:rFonts w:ascii="Times New Roman" w:hAnsi="Times New Roman" w:cs="Arial"/>
          <w:b/>
          <w:szCs w:val="20"/>
          <w:lang w:eastAsia="x-none"/>
        </w:rPr>
        <w:t>finančno zavarovanje - menico</w:t>
      </w:r>
      <w:r>
        <w:rPr>
          <w:rFonts w:ascii="Times New Roman" w:hAnsi="Times New Roman" w:cs="Arial"/>
          <w:b/>
          <w:szCs w:val="20"/>
          <w:lang w:val="x-none" w:eastAsia="x-none"/>
        </w:rPr>
        <w:t xml:space="preserve"> v </w:t>
      </w:r>
      <w:r w:rsidRPr="002638C5">
        <w:rPr>
          <w:rFonts w:ascii="Times New Roman" w:hAnsi="Times New Roman" w:cs="Arial"/>
          <w:b/>
          <w:szCs w:val="20"/>
          <w:lang w:val="x-none" w:eastAsia="x-none"/>
        </w:rPr>
        <w:t xml:space="preserve">višini </w:t>
      </w:r>
      <w:r w:rsidR="00A55B81" w:rsidRPr="00CD505D">
        <w:rPr>
          <w:rFonts w:ascii="Times New Roman" w:hAnsi="Times New Roman" w:cs="Arial"/>
          <w:b/>
          <w:szCs w:val="20"/>
          <w:lang w:eastAsia="x-none"/>
        </w:rPr>
        <w:t>5</w:t>
      </w:r>
      <w:r w:rsidR="00F236EE" w:rsidRPr="00CD505D">
        <w:rPr>
          <w:rFonts w:ascii="Times New Roman" w:hAnsi="Times New Roman" w:cs="Arial"/>
          <w:b/>
          <w:szCs w:val="20"/>
          <w:lang w:eastAsia="x-none"/>
        </w:rPr>
        <w:t>% pogodbene</w:t>
      </w:r>
      <w:r w:rsidR="00F236EE">
        <w:rPr>
          <w:rFonts w:ascii="Times New Roman" w:hAnsi="Times New Roman" w:cs="Arial"/>
          <w:b/>
          <w:szCs w:val="20"/>
          <w:lang w:eastAsia="x-none"/>
        </w:rPr>
        <w:t xml:space="preserve"> vrednosti v</w:t>
      </w:r>
      <w:r w:rsidR="000A36A5" w:rsidRPr="002638C5">
        <w:rPr>
          <w:rFonts w:ascii="Times New Roman" w:hAnsi="Times New Roman" w:cs="Arial"/>
          <w:b/>
          <w:szCs w:val="20"/>
          <w:lang w:eastAsia="x-none"/>
        </w:rPr>
        <w:t xml:space="preserve"> EUR</w:t>
      </w:r>
      <w:r w:rsidR="00F236EE">
        <w:rPr>
          <w:rFonts w:ascii="Times New Roman" w:hAnsi="Times New Roman" w:cs="Arial"/>
          <w:b/>
          <w:szCs w:val="20"/>
          <w:lang w:eastAsia="x-none"/>
        </w:rPr>
        <w:t xml:space="preserve"> z DDV</w:t>
      </w:r>
      <w:r>
        <w:rPr>
          <w:rFonts w:ascii="Times New Roman" w:hAnsi="Times New Roman" w:cs="Arial"/>
          <w:b/>
          <w:szCs w:val="20"/>
          <w:lang w:val="x-none" w:eastAsia="x-none"/>
        </w:rPr>
        <w:t xml:space="preserve"> za zavarovanje dobre izvedbe pogodbenih obveznosti</w:t>
      </w:r>
      <w:r w:rsidR="00D02AD0">
        <w:rPr>
          <w:rFonts w:ascii="Times New Roman" w:hAnsi="Times New Roman" w:cs="Arial"/>
          <w:b/>
          <w:szCs w:val="20"/>
          <w:lang w:eastAsia="x-none"/>
        </w:rPr>
        <w:t xml:space="preserve"> </w:t>
      </w:r>
      <w:r w:rsidR="00E94856">
        <w:rPr>
          <w:rFonts w:ascii="Times New Roman" w:hAnsi="Times New Roman" w:cs="Arial"/>
          <w:b/>
          <w:szCs w:val="20"/>
          <w:lang w:eastAsia="x-none"/>
        </w:rPr>
        <w:t xml:space="preserve">v skladu z </w:t>
      </w:r>
      <w:r>
        <w:rPr>
          <w:rFonts w:ascii="Times New Roman" w:hAnsi="Times New Roman" w:cs="Arial"/>
          <w:b/>
          <w:szCs w:val="20"/>
          <w:lang w:val="x-none" w:eastAsia="x-none"/>
        </w:rPr>
        <w:t xml:space="preserve"> (OBR-</w:t>
      </w:r>
      <w:r>
        <w:rPr>
          <w:rFonts w:ascii="Times New Roman" w:hAnsi="Times New Roman" w:cs="Arial"/>
          <w:b/>
          <w:szCs w:val="20"/>
          <w:lang w:eastAsia="x-none"/>
        </w:rPr>
        <w:t>8</w:t>
      </w:r>
      <w:r w:rsidR="00FC4F0D">
        <w:rPr>
          <w:rFonts w:ascii="Times New Roman" w:hAnsi="Times New Roman" w:cs="Arial"/>
          <w:b/>
          <w:szCs w:val="20"/>
          <w:lang w:eastAsia="x-none"/>
        </w:rPr>
        <w:t>)</w:t>
      </w:r>
      <w:r w:rsidR="009074BE">
        <w:rPr>
          <w:rFonts w:ascii="Times New Roman" w:hAnsi="Times New Roman" w:cs="Arial"/>
          <w:b/>
          <w:szCs w:val="20"/>
          <w:lang w:eastAsia="x-none"/>
        </w:rPr>
        <w:t xml:space="preserve"> za vsak posamezen sklop ločeno</w:t>
      </w:r>
      <w:r w:rsidR="003F213F">
        <w:rPr>
          <w:rFonts w:ascii="Times New Roman" w:hAnsi="Times New Roman" w:cs="Arial"/>
          <w:b/>
          <w:szCs w:val="20"/>
          <w:lang w:eastAsia="x-none"/>
        </w:rPr>
        <w:t>.</w:t>
      </w:r>
    </w:p>
    <w:p w:rsidR="009C325C" w:rsidRPr="004304E6" w:rsidRDefault="009C325C" w:rsidP="009C325C">
      <w:pPr>
        <w:widowControl w:val="0"/>
        <w:tabs>
          <w:tab w:val="left" w:pos="3960"/>
        </w:tabs>
        <w:jc w:val="both"/>
        <w:rPr>
          <w:rFonts w:ascii="Times New Roman" w:hAnsi="Times New Roman"/>
          <w:strike/>
          <w:szCs w:val="20"/>
          <w:lang w:val="x-none"/>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jc w:val="both"/>
        <w:rPr>
          <w:rFonts w:ascii="Tahoma" w:hAnsi="Tahoma" w:cs="Tahoma"/>
          <w:sz w:val="20"/>
          <w:szCs w:val="20"/>
        </w:rPr>
      </w:pPr>
    </w:p>
    <w:p w:rsidR="009C325C" w:rsidRPr="00B3667B" w:rsidRDefault="009C325C" w:rsidP="009C325C">
      <w:pPr>
        <w:jc w:val="both"/>
        <w:rPr>
          <w:rFonts w:ascii="Tahoma" w:hAnsi="Tahoma" w:cs="Tahoma"/>
          <w:sz w:val="20"/>
          <w:szCs w:val="20"/>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731E17" w:rsidRDefault="00731E17"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A61448" w:rsidRDefault="00A61448"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OBR- 8</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lastRenderedPageBreak/>
        <w:t xml:space="preserve">Štev . : </w:t>
      </w:r>
      <w:r w:rsidR="00B2416E">
        <w:rPr>
          <w:rFonts w:ascii="Times New Roman" w:hAnsi="Times New Roman"/>
          <w:b/>
          <w:szCs w:val="20"/>
        </w:rPr>
        <w:t>JN37/2019</w:t>
      </w:r>
    </w:p>
    <w:p w:rsidR="00F94E83" w:rsidRDefault="00F94E83" w:rsidP="00F94E83">
      <w:pPr>
        <w:jc w:val="both"/>
        <w:rPr>
          <w:rFonts w:ascii="Times New Roman" w:hAnsi="Times New Roman"/>
          <w:b/>
          <w:szCs w:val="20"/>
        </w:rPr>
      </w:pPr>
      <w:r>
        <w:rPr>
          <w:rFonts w:ascii="Times New Roman" w:hAnsi="Times New Roman"/>
          <w:b/>
          <w:szCs w:val="20"/>
        </w:rPr>
        <w:t xml:space="preserve">Datum :  </w:t>
      </w:r>
      <w:r w:rsidR="005165A6">
        <w:rPr>
          <w:rFonts w:ascii="Times New Roman" w:hAnsi="Times New Roman"/>
          <w:b/>
          <w:szCs w:val="20"/>
        </w:rPr>
        <w:t>22.10.2019</w:t>
      </w:r>
    </w:p>
    <w:p w:rsidR="00FC4F0D" w:rsidRDefault="00FC4F0D" w:rsidP="00FC4F0D">
      <w:pPr>
        <w:pStyle w:val="Telobesedila22"/>
        <w:ind w:left="0"/>
        <w:rPr>
          <w:rFonts w:ascii="Calibri" w:hAnsi="Calibri" w:cs="Calibri"/>
          <w:sz w:val="24"/>
          <w:szCs w:val="24"/>
          <w:lang w:val="sl-SI"/>
        </w:rPr>
      </w:pPr>
    </w:p>
    <w:p w:rsidR="00FC4F0D" w:rsidRDefault="00FC4F0D" w:rsidP="00FC4F0D">
      <w:pPr>
        <w:pStyle w:val="Telobesedila22"/>
        <w:ind w:left="0"/>
        <w:rPr>
          <w:rFonts w:ascii="Calibri" w:hAnsi="Calibri" w:cs="Calibri"/>
          <w:sz w:val="24"/>
          <w:szCs w:val="24"/>
          <w:lang w:val="sl-SI"/>
        </w:rPr>
      </w:pPr>
    </w:p>
    <w:p w:rsidR="00FC4F0D" w:rsidRPr="00B3667B" w:rsidRDefault="00FC4F0D" w:rsidP="00FC4F0D">
      <w:pPr>
        <w:widowControl w:val="0"/>
        <w:tabs>
          <w:tab w:val="left" w:pos="3960"/>
        </w:tabs>
        <w:jc w:val="both"/>
        <w:rPr>
          <w:rFonts w:ascii="Times New Roman" w:hAnsi="Times New Roman"/>
          <w:b/>
          <w:szCs w:val="20"/>
        </w:rPr>
      </w:pPr>
      <w:r w:rsidRPr="00B3667B">
        <w:rPr>
          <w:rFonts w:ascii="Times New Roman" w:hAnsi="Times New Roman"/>
          <w:b/>
          <w:szCs w:val="20"/>
        </w:rPr>
        <w:t>MENIČNA IZJAVA ZA DOBRO IZVEDBO POGODBENIH OBVEZNOSTI</w:t>
      </w:r>
      <w:r w:rsidR="009971CB">
        <w:rPr>
          <w:rFonts w:ascii="Times New Roman" w:hAnsi="Times New Roman"/>
          <w:b/>
          <w:szCs w:val="20"/>
        </w:rPr>
        <w:t xml:space="preserve"> </w:t>
      </w:r>
    </w:p>
    <w:p w:rsidR="00FC4F0D" w:rsidRPr="00B3667B" w:rsidRDefault="00FC4F0D" w:rsidP="00FC4F0D">
      <w:pPr>
        <w:widowControl w:val="0"/>
        <w:tabs>
          <w:tab w:val="left" w:pos="3960"/>
        </w:tabs>
        <w:jc w:val="both"/>
        <w:rPr>
          <w:rFonts w:ascii="Times New Roman" w:hAnsi="Times New Roman"/>
          <w:i/>
          <w:szCs w:val="20"/>
        </w:rPr>
      </w:pP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sidRPr="00B3667B">
        <w:rPr>
          <w:rFonts w:ascii="Times New Roman" w:hAnsi="Times New Roman"/>
          <w:b/>
          <w:i/>
          <w:color w:val="3366FF"/>
          <w:szCs w:val="20"/>
        </w:rPr>
        <w:t>Vzorec</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FC4F0D" w:rsidRPr="00B3667B" w:rsidRDefault="00FC4F0D" w:rsidP="00FC4F0D">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FC4F0D" w:rsidRPr="00B3667B" w:rsidRDefault="00FC4F0D" w:rsidP="00FC4F0D">
      <w:pPr>
        <w:widowControl w:val="0"/>
        <w:jc w:val="both"/>
        <w:rPr>
          <w:rFonts w:ascii="Times New Roman" w:hAnsi="Times New Roman"/>
          <w:szCs w:val="20"/>
          <w:lang w:val="x-none" w:eastAsia="x-none"/>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0089750B">
        <w:rPr>
          <w:rFonts w:ascii="Times New Roman" w:hAnsi="Times New Roman"/>
          <w:b/>
          <w:sz w:val="22"/>
          <w:szCs w:val="22"/>
        </w:rPr>
        <w:t>MS licence</w:t>
      </w:r>
      <w:r w:rsidR="00CB4D3A">
        <w:rPr>
          <w:rFonts w:ascii="Times New Roman" w:hAnsi="Times New Roman"/>
          <w:b/>
          <w:sz w:val="22"/>
          <w:szCs w:val="22"/>
        </w:rPr>
        <w:t xml:space="preserve"> </w:t>
      </w:r>
      <w:r w:rsidRPr="00B3667B">
        <w:rPr>
          <w:rFonts w:ascii="Times New Roman" w:hAnsi="Times New Roman"/>
          <w:sz w:val="22"/>
          <w:szCs w:val="22"/>
        </w:rPr>
        <w:t>v  pogodbeni vrednosti: _________________ EUR brez DDV v roku  ter v količini in kvaliteti, opredeljeni v citirani pogodbi.</w:t>
      </w:r>
    </w:p>
    <w:p w:rsidR="00FC4F0D" w:rsidRPr="00B3667B" w:rsidRDefault="00FC4F0D" w:rsidP="00FC4F0D">
      <w:pPr>
        <w:widowControl w:val="0"/>
        <w:jc w:val="both"/>
        <w:rPr>
          <w:rFonts w:ascii="Times New Roman" w:hAnsi="Times New Roman"/>
          <w:sz w:val="22"/>
          <w:szCs w:val="22"/>
        </w:rPr>
      </w:pPr>
    </w:p>
    <w:p w:rsidR="000A36A5"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»brez protesta«  v </w:t>
      </w:r>
      <w:r w:rsidRPr="002638C5">
        <w:rPr>
          <w:rFonts w:ascii="Times New Roman" w:hAnsi="Times New Roman"/>
          <w:sz w:val="22"/>
          <w:szCs w:val="22"/>
        </w:rPr>
        <w:t xml:space="preserve">višini </w:t>
      </w:r>
      <w:r w:rsidR="00CD505D">
        <w:rPr>
          <w:rFonts w:ascii="Times New Roman" w:hAnsi="Times New Roman"/>
          <w:sz w:val="22"/>
          <w:szCs w:val="22"/>
        </w:rPr>
        <w:t>5</w:t>
      </w:r>
      <w:r w:rsidR="00F236EE">
        <w:rPr>
          <w:rFonts w:ascii="Times New Roman" w:hAnsi="Times New Roman"/>
          <w:sz w:val="22"/>
          <w:szCs w:val="22"/>
        </w:rPr>
        <w:t xml:space="preserve">% pogodbene vrednosti v </w:t>
      </w:r>
      <w:r w:rsidRPr="002638C5">
        <w:rPr>
          <w:rFonts w:ascii="Times New Roman" w:hAnsi="Times New Roman"/>
          <w:sz w:val="22"/>
          <w:szCs w:val="22"/>
        </w:rPr>
        <w:t>EUR</w:t>
      </w:r>
      <w:r w:rsidR="00F236EE">
        <w:rPr>
          <w:rFonts w:ascii="Times New Roman" w:hAnsi="Times New Roman"/>
          <w:sz w:val="22"/>
          <w:szCs w:val="22"/>
        </w:rPr>
        <w:t xml:space="preserve"> z DDV</w:t>
      </w:r>
      <w:r w:rsidR="000A36A5" w:rsidRPr="002638C5">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je neprenosljiva, unovčljiva na prvi poziv, brez protesta in jo je podpisala pooblaščena oseba ponudnika:</w:t>
      </w: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FC4F0D" w:rsidRPr="00B3667B" w:rsidRDefault="00FC4F0D" w:rsidP="00FC4F0D">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Nepreklicno in brezpogojno pooblaščamo Splošno bolnišnico Slovenj Gradec, da izpolni priloženo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v  navedeni višini ……………….  EUR, kot garancijo za dobro izvedbo pogodbenih obveznosti, ki bo unovčena  v naslednjih primerih:</w:t>
      </w:r>
    </w:p>
    <w:p w:rsidR="00FC4F0D" w:rsidRPr="00B3667B" w:rsidRDefault="00FC4F0D" w:rsidP="00CA577C">
      <w:pPr>
        <w:widowControl w:val="0"/>
        <w:numPr>
          <w:ilvl w:val="0"/>
          <w:numId w:val="20"/>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FC4F0D" w:rsidRDefault="00FC4F0D" w:rsidP="00CA577C">
      <w:pPr>
        <w:widowControl w:val="0"/>
        <w:numPr>
          <w:ilvl w:val="0"/>
          <w:numId w:val="20"/>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sidR="000A36A5">
        <w:rPr>
          <w:rFonts w:ascii="Times New Roman" w:hAnsi="Times New Roman"/>
          <w:sz w:val="22"/>
          <w:szCs w:val="22"/>
        </w:rPr>
        <w:t>opravljena storitev</w:t>
      </w:r>
      <w:r w:rsidRPr="00B3667B">
        <w:rPr>
          <w:rFonts w:ascii="Times New Roman" w:hAnsi="Times New Roman"/>
          <w:sz w:val="22"/>
          <w:szCs w:val="22"/>
        </w:rPr>
        <w:t xml:space="preserve"> tudi delno ne zad</w:t>
      </w:r>
      <w:r w:rsidR="000A36A5">
        <w:rPr>
          <w:rFonts w:ascii="Times New Roman" w:hAnsi="Times New Roman"/>
          <w:sz w:val="22"/>
          <w:szCs w:val="22"/>
        </w:rPr>
        <w:t xml:space="preserve">ostuje pogodbenim zahtevam   </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Menični izjavi je priložena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in nalog za plačilo.</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FC4F0D" w:rsidRDefault="00FC4F0D" w:rsidP="00FC4F0D">
      <w:pPr>
        <w:widowControl w:val="0"/>
        <w:jc w:val="center"/>
        <w:rPr>
          <w:rFonts w:ascii="Times New Roman" w:hAnsi="Times New Roman"/>
          <w:sz w:val="22"/>
          <w:szCs w:val="22"/>
        </w:rPr>
      </w:pPr>
    </w:p>
    <w:p w:rsidR="00FC4F0D" w:rsidRPr="00B3667B" w:rsidRDefault="00FC4F0D" w:rsidP="00FC4F0D">
      <w:pPr>
        <w:widowControl w:val="0"/>
        <w:jc w:val="center"/>
        <w:rPr>
          <w:rFonts w:ascii="Times New Roman" w:hAnsi="Times New Roman"/>
          <w:sz w:val="22"/>
          <w:szCs w:val="22"/>
        </w:rPr>
      </w:pPr>
    </w:p>
    <w:p w:rsidR="00FC4F0D" w:rsidRDefault="00FC4F0D" w:rsidP="00FC4F0D">
      <w:pPr>
        <w:widowControl w:val="0"/>
        <w:jc w:val="both"/>
        <w:rPr>
          <w:rFonts w:ascii="Times New Roman" w:hAnsi="Times New Roman"/>
          <w:i/>
          <w:color w:val="3366FF"/>
          <w:sz w:val="22"/>
          <w:szCs w:val="22"/>
          <w:u w:val="single"/>
        </w:rPr>
      </w:pPr>
    </w:p>
    <w:p w:rsidR="00FC4F0D" w:rsidRPr="00E9516B" w:rsidRDefault="00FC4F0D" w:rsidP="00FC4F0D">
      <w:pPr>
        <w:pStyle w:val="Telobesedila22"/>
        <w:ind w:left="0"/>
        <w:rPr>
          <w:rFonts w:ascii="Calibri" w:hAnsi="Calibri" w:cs="Calibri"/>
          <w:sz w:val="24"/>
          <w:szCs w:val="24"/>
          <w:lang w:val="sl-SI"/>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E9516B" w:rsidRDefault="00E9516B" w:rsidP="00F73AD4">
      <w:pPr>
        <w:autoSpaceDE w:val="0"/>
        <w:autoSpaceDN w:val="0"/>
        <w:adjustRightInd w:val="0"/>
        <w:jc w:val="both"/>
        <w:rPr>
          <w:rFonts w:ascii="Times New Roman" w:hAnsi="Times New Roman"/>
        </w:rPr>
      </w:pPr>
    </w:p>
    <w:p w:rsidR="00E9516B" w:rsidRDefault="00E9516B"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        </w:t>
      </w:r>
      <w:r w:rsidR="006307D8">
        <w:rPr>
          <w:rFonts w:ascii="Times New Roman" w:hAnsi="Times New Roman"/>
        </w:rPr>
        <w:t xml:space="preserve">                              </w:t>
      </w:r>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OBR- 9</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t xml:space="preserve">Štev . : </w:t>
      </w:r>
      <w:r w:rsidR="00B2416E">
        <w:rPr>
          <w:rFonts w:ascii="Times New Roman" w:hAnsi="Times New Roman"/>
          <w:b/>
          <w:szCs w:val="20"/>
        </w:rPr>
        <w:t>JN37/2019</w:t>
      </w:r>
    </w:p>
    <w:p w:rsidR="00F94E83" w:rsidRDefault="00F94E83" w:rsidP="00F94E83">
      <w:pPr>
        <w:jc w:val="both"/>
        <w:rPr>
          <w:rFonts w:ascii="Times New Roman" w:hAnsi="Times New Roman"/>
          <w:b/>
          <w:szCs w:val="20"/>
        </w:rPr>
      </w:pPr>
      <w:r>
        <w:rPr>
          <w:rFonts w:ascii="Times New Roman" w:hAnsi="Times New Roman"/>
          <w:b/>
          <w:szCs w:val="20"/>
        </w:rPr>
        <w:lastRenderedPageBreak/>
        <w:t xml:space="preserve">Datum :  </w:t>
      </w:r>
      <w:r w:rsidR="005165A6">
        <w:rPr>
          <w:rFonts w:ascii="Times New Roman" w:hAnsi="Times New Roman"/>
          <w:b/>
          <w:szCs w:val="20"/>
        </w:rPr>
        <w:t>22.10.2019</w:t>
      </w:r>
    </w:p>
    <w:p w:rsidR="00FC4F0D" w:rsidRDefault="00FC4F0D" w:rsidP="00FC4F0D">
      <w:pPr>
        <w:pStyle w:val="Telobesedila22"/>
        <w:ind w:left="0"/>
        <w:rPr>
          <w:rFonts w:ascii="Calibri" w:hAnsi="Calibri" w:cs="Calibri"/>
          <w:sz w:val="24"/>
          <w:szCs w:val="24"/>
          <w:lang w:val="sl-SI"/>
        </w:rPr>
      </w:pPr>
    </w:p>
    <w:p w:rsidR="00FC4F0D" w:rsidRDefault="00FC4F0D" w:rsidP="00FC4F0D">
      <w:pPr>
        <w:widowControl w:val="0"/>
        <w:jc w:val="both"/>
        <w:rPr>
          <w:rFonts w:ascii="Times New Roman" w:hAnsi="Times New Roman" w:cs="Arial"/>
          <w:b/>
          <w:szCs w:val="20"/>
        </w:rPr>
      </w:pPr>
    </w:p>
    <w:p w:rsidR="00FC4F0D" w:rsidRDefault="00FC4F0D" w:rsidP="00F94E83">
      <w:pPr>
        <w:widowControl w:val="0"/>
        <w:jc w:val="center"/>
        <w:rPr>
          <w:rFonts w:ascii="Times New Roman" w:hAnsi="Times New Roman" w:cs="Arial"/>
          <w:b/>
          <w:szCs w:val="20"/>
        </w:rPr>
      </w:pPr>
    </w:p>
    <w:p w:rsidR="00FC4F0D" w:rsidRPr="00B86FFC" w:rsidRDefault="00FC4F0D" w:rsidP="00F94E83">
      <w:pPr>
        <w:widowControl w:val="0"/>
        <w:jc w:val="center"/>
        <w:rPr>
          <w:rFonts w:ascii="Times New Roman" w:hAnsi="Times New Roman" w:cs="Arial"/>
          <w:b/>
          <w:szCs w:val="20"/>
        </w:rPr>
      </w:pPr>
      <w:r w:rsidRPr="00B86FFC">
        <w:rPr>
          <w:rFonts w:ascii="Times New Roman" w:hAnsi="Times New Roman" w:cs="Arial"/>
          <w:b/>
          <w:szCs w:val="20"/>
        </w:rPr>
        <w:t>NALOG ZA PLAČILO</w:t>
      </w:r>
    </w:p>
    <w:p w:rsidR="00FC4F0D" w:rsidRPr="00B86FFC" w:rsidRDefault="00FC4F0D" w:rsidP="00FC4F0D">
      <w:pPr>
        <w:widowControl w:val="0"/>
        <w:jc w:val="both"/>
        <w:rPr>
          <w:rFonts w:ascii="Times New Roman" w:hAnsi="Times New Roman" w:cs="Arial"/>
          <w:b/>
          <w:szCs w:val="20"/>
        </w:rPr>
      </w:pPr>
    </w:p>
    <w:p w:rsidR="00FC4F0D" w:rsidRPr="00B86FFC" w:rsidRDefault="0089750B" w:rsidP="00F94E83">
      <w:pPr>
        <w:widowControl w:val="0"/>
        <w:jc w:val="center"/>
        <w:rPr>
          <w:rFonts w:ascii="Times New Roman" w:hAnsi="Times New Roman" w:cs="Arial"/>
          <w:b/>
          <w:szCs w:val="20"/>
        </w:rPr>
      </w:pPr>
      <w:r>
        <w:rPr>
          <w:rFonts w:ascii="Times New Roman" w:hAnsi="Times New Roman" w:cs="Arial"/>
          <w:b/>
          <w:szCs w:val="20"/>
        </w:rPr>
        <w:t>MS licence</w:t>
      </w: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FC4F0D" w:rsidRPr="00B86FFC" w:rsidRDefault="00FC4F0D" w:rsidP="00FC4F0D">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FC4F0D" w:rsidRPr="00B86FFC" w:rsidRDefault="00FC4F0D" w:rsidP="00FC4F0D">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/banka meničnega dolžnika/</w:t>
      </w:r>
    </w:p>
    <w:p w:rsidR="00FC4F0D" w:rsidRPr="00B86FFC" w:rsidRDefault="00FC4F0D" w:rsidP="00FC4F0D">
      <w:pPr>
        <w:widowControl w:val="0"/>
        <w:jc w:val="both"/>
        <w:rPr>
          <w:rFonts w:ascii="Times New Roman" w:hAnsi="Times New Roman" w:cs="Arial"/>
          <w:sz w:val="18"/>
          <w:szCs w:val="18"/>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za znesek </w:t>
      </w:r>
      <w:r w:rsidR="00853FF5">
        <w:rPr>
          <w:rFonts w:ascii="Times New Roman" w:hAnsi="Times New Roman" w:cs="Arial"/>
          <w:szCs w:val="20"/>
        </w:rPr>
        <w:t>__________</w:t>
      </w:r>
      <w:r w:rsidR="000A36A5">
        <w:rPr>
          <w:rFonts w:ascii="Times New Roman" w:hAnsi="Times New Roman" w:cs="Arial"/>
          <w:szCs w:val="20"/>
        </w:rPr>
        <w:t xml:space="preserve"> </w:t>
      </w:r>
      <w:r w:rsidRPr="00B86FFC">
        <w:rPr>
          <w:rFonts w:ascii="Times New Roman" w:hAnsi="Times New Roman" w:cs="Arial"/>
          <w:szCs w:val="20"/>
        </w:rPr>
        <w:t>EUR ter ta znesek nakažite v dobro računa</w:t>
      </w:r>
    </w:p>
    <w:p w:rsidR="00FC4F0D" w:rsidRPr="00B86FFC" w:rsidRDefault="00FC4F0D" w:rsidP="00FC4F0D">
      <w:pPr>
        <w:widowControl w:val="0"/>
        <w:jc w:val="both"/>
        <w:rPr>
          <w:rFonts w:ascii="Times New Roman" w:hAnsi="Times New Roman" w:cs="Arial"/>
          <w:szCs w:val="20"/>
        </w:rPr>
      </w:pPr>
    </w:p>
    <w:p w:rsidR="00FC4F0D"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                                                                        </w:t>
      </w:r>
    </w:p>
    <w:p w:rsidR="00FC4F0D" w:rsidRPr="00B86FFC" w:rsidRDefault="00FC4F0D" w:rsidP="00FC4F0D">
      <w:pPr>
        <w:widowControl w:val="0"/>
        <w:jc w:val="both"/>
        <w:rPr>
          <w:rFonts w:ascii="Times New Roman" w:hAnsi="Times New Roman" w:cs="Arial"/>
          <w:szCs w:val="20"/>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FC4F0D" w:rsidRPr="00E9516B" w:rsidRDefault="00FC4F0D" w:rsidP="00FC4F0D">
      <w:pPr>
        <w:jc w:val="both"/>
        <w:rPr>
          <w:rFonts w:ascii="Times New Roman" w:hAnsi="Times New Roman"/>
          <w:b/>
          <w:szCs w:val="20"/>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6D17ED" w:rsidRPr="007113CA" w:rsidRDefault="006D17ED" w:rsidP="00064945">
      <w:pPr>
        <w:rPr>
          <w:rFonts w:ascii="Times New Roman" w:hAnsi="Times New Roman"/>
        </w:rPr>
      </w:pPr>
    </w:p>
    <w:sectPr w:rsidR="006D17ED" w:rsidRPr="007113CA" w:rsidSect="008D1A27">
      <w:headerReference w:type="default" r:id="rId22"/>
      <w:footerReference w:type="default" r:id="rId23"/>
      <w:headerReference w:type="first" r:id="rId24"/>
      <w:footerReference w:type="first" r:id="rId25"/>
      <w:pgSz w:w="11906" w:h="16838" w:code="9"/>
      <w:pgMar w:top="964" w:right="1134" w:bottom="851"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9F2" w:rsidRDefault="00AA49F2">
      <w:r>
        <w:separator/>
      </w:r>
    </w:p>
  </w:endnote>
  <w:endnote w:type="continuationSeparator" w:id="0">
    <w:p w:rsidR="00AA49F2" w:rsidRDefault="00AA4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EE"/>
    <w:family w:val="auto"/>
    <w:pitch w:val="default"/>
  </w:font>
  <w:font w:name="OpenSymbol">
    <w:altName w:val="Arial Unicode MS"/>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9F2" w:rsidRDefault="00AA49F2" w:rsidP="005B688F">
    <w:pPr>
      <w:pStyle w:val="Noga"/>
      <w:jc w:val="center"/>
    </w:pPr>
  </w:p>
  <w:p w:rsidR="00AA49F2" w:rsidRDefault="00AA49F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9F2" w:rsidRDefault="00AA49F2" w:rsidP="008D1A27">
    <w:pPr>
      <w:pStyle w:val="Noga"/>
      <w:ind w:left="-851" w:right="-1134"/>
    </w:pPr>
    <w:r>
      <w:rPr>
        <w:noProof/>
      </w:rPr>
      <w:drawing>
        <wp:anchor distT="0" distB="0" distL="114300" distR="114300" simplePos="0" relativeHeight="251664896" behindDoc="1" locked="0" layoutInCell="1" allowOverlap="1" wp14:anchorId="4683D0E9" wp14:editId="49F254A2">
          <wp:simplePos x="0" y="0"/>
          <wp:positionH relativeFrom="column">
            <wp:posOffset>-366395</wp:posOffset>
          </wp:positionH>
          <wp:positionV relativeFrom="paragraph">
            <wp:posOffset>10152380</wp:posOffset>
          </wp:positionV>
          <wp:extent cx="7124700" cy="659765"/>
          <wp:effectExtent l="0" t="0" r="0" b="6985"/>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872" behindDoc="1" locked="0" layoutInCell="1" allowOverlap="1" wp14:anchorId="70A5AA75" wp14:editId="1E894204">
          <wp:simplePos x="0" y="0"/>
          <wp:positionH relativeFrom="column">
            <wp:posOffset>460375</wp:posOffset>
          </wp:positionH>
          <wp:positionV relativeFrom="paragraph">
            <wp:posOffset>10152380</wp:posOffset>
          </wp:positionV>
          <wp:extent cx="7124700" cy="659765"/>
          <wp:effectExtent l="0" t="0" r="0" b="6985"/>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848" behindDoc="1" locked="0" layoutInCell="1" allowOverlap="1" wp14:anchorId="12B66281" wp14:editId="79EDBA8A">
          <wp:simplePos x="0" y="0"/>
          <wp:positionH relativeFrom="column">
            <wp:posOffset>460375</wp:posOffset>
          </wp:positionH>
          <wp:positionV relativeFrom="paragraph">
            <wp:posOffset>10152380</wp:posOffset>
          </wp:positionV>
          <wp:extent cx="7124700" cy="659765"/>
          <wp:effectExtent l="0" t="0" r="0" b="6985"/>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824" behindDoc="1" locked="0" layoutInCell="1" allowOverlap="1" wp14:anchorId="301A2B82" wp14:editId="7703D8F0">
          <wp:simplePos x="0" y="0"/>
          <wp:positionH relativeFrom="column">
            <wp:posOffset>460375</wp:posOffset>
          </wp:positionH>
          <wp:positionV relativeFrom="paragraph">
            <wp:posOffset>10152380</wp:posOffset>
          </wp:positionV>
          <wp:extent cx="7124700" cy="659765"/>
          <wp:effectExtent l="0" t="0" r="0" b="6985"/>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800" behindDoc="1" locked="0" layoutInCell="1" allowOverlap="1" wp14:anchorId="69A670A9" wp14:editId="313CFECD">
          <wp:simplePos x="0" y="0"/>
          <wp:positionH relativeFrom="column">
            <wp:posOffset>460375</wp:posOffset>
          </wp:positionH>
          <wp:positionV relativeFrom="paragraph">
            <wp:posOffset>10152380</wp:posOffset>
          </wp:positionV>
          <wp:extent cx="7124700" cy="659765"/>
          <wp:effectExtent l="0" t="0" r="0" b="698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28735C4">
          <wp:extent cx="7133590" cy="66675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33590" cy="66675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9F2" w:rsidRDefault="00AA49F2">
      <w:r>
        <w:separator/>
      </w:r>
    </w:p>
  </w:footnote>
  <w:footnote w:type="continuationSeparator" w:id="0">
    <w:p w:rsidR="00AA49F2" w:rsidRDefault="00AA49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9F2" w:rsidRPr="00DD6C81" w:rsidRDefault="00AA49F2" w:rsidP="005B688F">
    <w:pPr>
      <w:pStyle w:val="Glava"/>
    </w:pPr>
    <w:r>
      <w:rPr>
        <w:noProof/>
      </w:rPr>
      <mc:AlternateContent>
        <mc:Choice Requires="wps">
          <w:drawing>
            <wp:anchor distT="0" distB="0" distL="114300" distR="114300" simplePos="0" relativeHeight="251657728" behindDoc="0" locked="0" layoutInCell="0" allowOverlap="1" wp14:anchorId="382151AB" wp14:editId="7146EA41">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AA49F2" w:rsidRDefault="00AA49F2">
                          <w:pPr>
                            <w:pBdr>
                              <w:bottom w:val="single" w:sz="4" w:space="1" w:color="auto"/>
                            </w:pBdr>
                          </w:pPr>
                          <w:r>
                            <w:fldChar w:fldCharType="begin"/>
                          </w:r>
                          <w:r>
                            <w:instrText>PAGE   \* MERGEFORMAT</w:instrText>
                          </w:r>
                          <w:r>
                            <w:fldChar w:fldCharType="separate"/>
                          </w:r>
                          <w:r w:rsidR="005165A6">
                            <w:rPr>
                              <w:noProof/>
                            </w:rPr>
                            <w:t>27</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AA49F2" w:rsidRDefault="00AA49F2">
                    <w:pPr>
                      <w:pBdr>
                        <w:bottom w:val="single" w:sz="4" w:space="1" w:color="auto"/>
                      </w:pBdr>
                    </w:pPr>
                    <w:r>
                      <w:fldChar w:fldCharType="begin"/>
                    </w:r>
                    <w:r>
                      <w:instrText>PAGE   \* MERGEFORMAT</w:instrText>
                    </w:r>
                    <w:r>
                      <w:fldChar w:fldCharType="separate"/>
                    </w:r>
                    <w:r w:rsidR="005165A6">
                      <w:rPr>
                        <w:noProof/>
                      </w:rPr>
                      <w:t>27</w:t>
                    </w:r>
                    <w:r>
                      <w:rPr>
                        <w:noProof/>
                      </w:rPr>
                      <w:fldChar w:fldCharType="end"/>
                    </w:r>
                  </w:p>
                </w:txbxContent>
              </v:textbox>
              <w10:wrap anchorx="page" anchory="page"/>
            </v:rect>
          </w:pict>
        </mc:Fallback>
      </mc:AlternateContent>
    </w:r>
    <w:r>
      <w:t xml:space="preserve">                </w:t>
    </w:r>
  </w:p>
  <w:p w:rsidR="00AA49F2" w:rsidRPr="00CB2C5C" w:rsidRDefault="00AA49F2" w:rsidP="00CB2C5C">
    <w:pPr>
      <w:pStyle w:val="Glava"/>
      <w:jc w:val="right"/>
      <w:rPr>
        <w:i/>
        <w:sz w:val="16"/>
        <w:szCs w:val="16"/>
      </w:rPr>
    </w:pPr>
  </w:p>
  <w:p w:rsidR="00AA49F2" w:rsidRPr="008D1A27" w:rsidRDefault="00AA49F2" w:rsidP="008D1A27">
    <w:pPr>
      <w:pStyle w:val="Glava"/>
      <w:jc w:val="right"/>
      <w:rPr>
        <w:i/>
        <w:sz w:val="16"/>
      </w:rPr>
    </w:pPr>
    <w:r w:rsidRPr="008D1A27">
      <w:rPr>
        <w:i/>
        <w:sz w:val="16"/>
      </w:rPr>
      <w:t>MS licence</w:t>
    </w:r>
  </w:p>
  <w:p w:rsidR="00AA49F2" w:rsidRDefault="00AA49F2" w:rsidP="00DE176D">
    <w:pPr>
      <w:pStyle w:val="Glava"/>
      <w:rPr>
        <w:sz w:val="16"/>
      </w:rPr>
    </w:pPr>
  </w:p>
  <w:p w:rsidR="00AA49F2" w:rsidRDefault="00AA49F2" w:rsidP="008D1A27">
    <w:pPr>
      <w:pStyle w:val="Glava"/>
      <w:jc w:val="center"/>
      <w:rPr>
        <w:sz w:val="16"/>
      </w:rPr>
    </w:pPr>
  </w:p>
  <w:p w:rsidR="00AA49F2" w:rsidRPr="000D467A" w:rsidRDefault="00AA49F2" w:rsidP="00DE176D">
    <w:pPr>
      <w:pStyle w:val="Glava"/>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9F2" w:rsidRDefault="00AA49F2" w:rsidP="002758FB">
    <w:pPr>
      <w:pStyle w:val="Glava"/>
      <w:ind w:left="-1418"/>
    </w:pPr>
    <w:r>
      <w:rPr>
        <w:noProof/>
      </w:rPr>
      <w:drawing>
        <wp:anchor distT="0" distB="0" distL="114300" distR="114300" simplePos="0" relativeHeight="251659776" behindDoc="1" locked="0" layoutInCell="1" allowOverlap="1" wp14:anchorId="41D7A98F" wp14:editId="09909F9B">
          <wp:simplePos x="0" y="0"/>
          <wp:positionH relativeFrom="column">
            <wp:posOffset>-619760</wp:posOffset>
          </wp:positionH>
          <wp:positionV relativeFrom="paragraph">
            <wp:posOffset>-350520</wp:posOffset>
          </wp:positionV>
          <wp:extent cx="7103110" cy="1111885"/>
          <wp:effectExtent l="0" t="0" r="254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03110" cy="111188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A49F2" w:rsidRDefault="00AA49F2" w:rsidP="00DE176D">
    <w:pPr>
      <w:pStyle w:val="Glava"/>
      <w:ind w:left="-1418"/>
      <w:jc w:val="right"/>
    </w:pPr>
  </w:p>
  <w:p w:rsidR="00AA49F2" w:rsidRDefault="00AA49F2" w:rsidP="00DE176D">
    <w:pPr>
      <w:pStyle w:val="Glava"/>
      <w:ind w:left="-1418"/>
      <w:jc w:val="right"/>
    </w:pPr>
  </w:p>
  <w:p w:rsidR="00AA49F2" w:rsidRDefault="00AA49F2" w:rsidP="00DE176D">
    <w:pPr>
      <w:pStyle w:val="Glava"/>
      <w:ind w:left="-1418"/>
      <w:jc w:val="right"/>
    </w:pPr>
  </w:p>
  <w:p w:rsidR="00AA49F2" w:rsidRPr="00DD6C81" w:rsidRDefault="00AA49F2" w:rsidP="00DE176D">
    <w:pPr>
      <w:pStyle w:val="Glava"/>
      <w:ind w:left="-1418"/>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6CBA8C"/>
    <w:lvl w:ilvl="0">
      <w:numFmt w:val="decimal"/>
      <w:lvlText w:val="*"/>
      <w:lvlJc w:val="left"/>
      <w:rPr>
        <w:rFonts w:cs="Times New Roman"/>
      </w:rPr>
    </w:lvl>
  </w:abstractNum>
  <w:abstractNum w:abstractNumId="1">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nsid w:val="0C030044"/>
    <w:multiLevelType w:val="hybridMultilevel"/>
    <w:tmpl w:val="8E781AE0"/>
    <w:lvl w:ilvl="0" w:tplc="04240005">
      <w:start w:val="1"/>
      <w:numFmt w:val="bullet"/>
      <w:lvlText w:val="o"/>
      <w:lvlJc w:val="left"/>
      <w:pPr>
        <w:ind w:left="1780" w:hanging="360"/>
      </w:pPr>
      <w:rPr>
        <w:rFonts w:ascii="Courier New" w:hAnsi="Courier New" w:cs="Courier New" w:hint="default"/>
      </w:rPr>
    </w:lvl>
    <w:lvl w:ilvl="1" w:tplc="04240003" w:tentative="1">
      <w:start w:val="1"/>
      <w:numFmt w:val="bullet"/>
      <w:lvlText w:val="o"/>
      <w:lvlJc w:val="left"/>
      <w:pPr>
        <w:ind w:left="2500" w:hanging="360"/>
      </w:pPr>
      <w:rPr>
        <w:rFonts w:ascii="Courier New" w:hAnsi="Courier New" w:cs="Courier New" w:hint="default"/>
      </w:rPr>
    </w:lvl>
    <w:lvl w:ilvl="2" w:tplc="04240005" w:tentative="1">
      <w:start w:val="1"/>
      <w:numFmt w:val="bullet"/>
      <w:lvlText w:val=""/>
      <w:lvlJc w:val="left"/>
      <w:pPr>
        <w:ind w:left="3220" w:hanging="360"/>
      </w:pPr>
      <w:rPr>
        <w:rFonts w:ascii="Wingdings" w:hAnsi="Wingdings" w:hint="default"/>
      </w:rPr>
    </w:lvl>
    <w:lvl w:ilvl="3" w:tplc="04240001" w:tentative="1">
      <w:start w:val="1"/>
      <w:numFmt w:val="bullet"/>
      <w:lvlText w:val=""/>
      <w:lvlJc w:val="left"/>
      <w:pPr>
        <w:ind w:left="3940" w:hanging="360"/>
      </w:pPr>
      <w:rPr>
        <w:rFonts w:ascii="Symbol" w:hAnsi="Symbol" w:hint="default"/>
      </w:rPr>
    </w:lvl>
    <w:lvl w:ilvl="4" w:tplc="04240003" w:tentative="1">
      <w:start w:val="1"/>
      <w:numFmt w:val="bullet"/>
      <w:lvlText w:val="o"/>
      <w:lvlJc w:val="left"/>
      <w:pPr>
        <w:ind w:left="4660" w:hanging="360"/>
      </w:pPr>
      <w:rPr>
        <w:rFonts w:ascii="Courier New" w:hAnsi="Courier New" w:cs="Courier New" w:hint="default"/>
      </w:rPr>
    </w:lvl>
    <w:lvl w:ilvl="5" w:tplc="04240005" w:tentative="1">
      <w:start w:val="1"/>
      <w:numFmt w:val="bullet"/>
      <w:lvlText w:val=""/>
      <w:lvlJc w:val="left"/>
      <w:pPr>
        <w:ind w:left="5380" w:hanging="360"/>
      </w:pPr>
      <w:rPr>
        <w:rFonts w:ascii="Wingdings" w:hAnsi="Wingdings" w:hint="default"/>
      </w:rPr>
    </w:lvl>
    <w:lvl w:ilvl="6" w:tplc="04240001" w:tentative="1">
      <w:start w:val="1"/>
      <w:numFmt w:val="bullet"/>
      <w:lvlText w:val=""/>
      <w:lvlJc w:val="left"/>
      <w:pPr>
        <w:ind w:left="6100" w:hanging="360"/>
      </w:pPr>
      <w:rPr>
        <w:rFonts w:ascii="Symbol" w:hAnsi="Symbol" w:hint="default"/>
      </w:rPr>
    </w:lvl>
    <w:lvl w:ilvl="7" w:tplc="04240003" w:tentative="1">
      <w:start w:val="1"/>
      <w:numFmt w:val="bullet"/>
      <w:lvlText w:val="o"/>
      <w:lvlJc w:val="left"/>
      <w:pPr>
        <w:ind w:left="6820" w:hanging="360"/>
      </w:pPr>
      <w:rPr>
        <w:rFonts w:ascii="Courier New" w:hAnsi="Courier New" w:cs="Courier New" w:hint="default"/>
      </w:rPr>
    </w:lvl>
    <w:lvl w:ilvl="8" w:tplc="04240005" w:tentative="1">
      <w:start w:val="1"/>
      <w:numFmt w:val="bullet"/>
      <w:lvlText w:val=""/>
      <w:lvlJc w:val="left"/>
      <w:pPr>
        <w:ind w:left="7540" w:hanging="360"/>
      </w:pPr>
      <w:rPr>
        <w:rFonts w:ascii="Wingdings" w:hAnsi="Wingdings" w:hint="default"/>
      </w:rPr>
    </w:lvl>
  </w:abstractNum>
  <w:abstractNum w:abstractNumId="12">
    <w:nsid w:val="12685540"/>
    <w:multiLevelType w:val="hybridMultilevel"/>
    <w:tmpl w:val="E60019B0"/>
    <w:lvl w:ilvl="0" w:tplc="820C77E4">
      <w:start w:val="1"/>
      <w:numFmt w:val="upperRoman"/>
      <w:lvlText w:val="%1."/>
      <w:lvlJc w:val="left"/>
      <w:pPr>
        <w:tabs>
          <w:tab w:val="num" w:pos="1080"/>
        </w:tabs>
        <w:ind w:left="1080" w:hanging="720"/>
      </w:pPr>
      <w:rPr>
        <w:rFonts w:cs="Times New Roman" w:hint="default"/>
      </w:rPr>
    </w:lvl>
    <w:lvl w:ilvl="1" w:tplc="78EA1566">
      <w:start w:val="1"/>
      <w:numFmt w:val="decimal"/>
      <w:lvlText w:val="%2."/>
      <w:lvlJc w:val="left"/>
      <w:pPr>
        <w:tabs>
          <w:tab w:val="num" w:pos="1440"/>
        </w:tabs>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3">
    <w:nsid w:val="13A71A9D"/>
    <w:multiLevelType w:val="hybridMultilevel"/>
    <w:tmpl w:val="A7445038"/>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7">
    <w:nsid w:val="1BEA07A6"/>
    <w:multiLevelType w:val="hybridMultilevel"/>
    <w:tmpl w:val="E9FE57BE"/>
    <w:lvl w:ilvl="0" w:tplc="7382E3D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C2028E0"/>
    <w:multiLevelType w:val="hybridMultilevel"/>
    <w:tmpl w:val="F9420F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EA8455D"/>
    <w:multiLevelType w:val="hybridMultilevel"/>
    <w:tmpl w:val="EC0658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1404F76"/>
    <w:multiLevelType w:val="hybridMultilevel"/>
    <w:tmpl w:val="337467E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2ED134C"/>
    <w:multiLevelType w:val="hybridMultilevel"/>
    <w:tmpl w:val="E89ADC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4227086"/>
    <w:multiLevelType w:val="hybridMultilevel"/>
    <w:tmpl w:val="96B8A1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nsid w:val="2AA2546F"/>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E2CECFA"/>
    <w:multiLevelType w:val="hybridMultilevel"/>
    <w:tmpl w:val="8F6B971E"/>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7">
    <w:nsid w:val="332D1377"/>
    <w:multiLevelType w:val="hybridMultilevel"/>
    <w:tmpl w:val="705E26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351C3CA0"/>
    <w:multiLevelType w:val="hybridMultilevel"/>
    <w:tmpl w:val="B86A28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36936CCA"/>
    <w:multiLevelType w:val="hybridMultilevel"/>
    <w:tmpl w:val="285A87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nsid w:val="3A0C1BF7"/>
    <w:multiLevelType w:val="hybridMultilevel"/>
    <w:tmpl w:val="6AACD7D6"/>
    <w:lvl w:ilvl="0" w:tplc="EE583874">
      <w:start w:val="4"/>
      <w:numFmt w:val="bullet"/>
      <w:lvlText w:val="-"/>
      <w:lvlJc w:val="left"/>
      <w:pPr>
        <w:ind w:left="360" w:hanging="360"/>
      </w:pPr>
      <w:rPr>
        <w:rFonts w:ascii="Times New Roman" w:eastAsia="Times New Roman" w:hAnsi="Times New Roman" w:cs="Times New Roman" w:hint="default"/>
        <w:color w:val="auto"/>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31">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4">
    <w:nsid w:val="44A40264"/>
    <w:multiLevelType w:val="hybridMultilevel"/>
    <w:tmpl w:val="777E8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4FFF3AE1"/>
    <w:multiLevelType w:val="hybridMultilevel"/>
    <w:tmpl w:val="210C157E"/>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7">
    <w:nsid w:val="555731F7"/>
    <w:multiLevelType w:val="hybridMultilevel"/>
    <w:tmpl w:val="1994B54E"/>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nsid w:val="56F54EC1"/>
    <w:multiLevelType w:val="hybridMultilevel"/>
    <w:tmpl w:val="F926B662"/>
    <w:lvl w:ilvl="0" w:tplc="EA4855AC">
      <w:start w:val="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58E349B2"/>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nsid w:val="5B8E1DA0"/>
    <w:multiLevelType w:val="hybridMultilevel"/>
    <w:tmpl w:val="931AB0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nsid w:val="5C991335"/>
    <w:multiLevelType w:val="hybridMultilevel"/>
    <w:tmpl w:val="35045C04"/>
    <w:lvl w:ilvl="0" w:tplc="04240005">
      <w:start w:val="1"/>
      <w:numFmt w:val="bullet"/>
      <w:lvlText w:val=""/>
      <w:lvlJc w:val="left"/>
      <w:pPr>
        <w:tabs>
          <w:tab w:val="num" w:pos="720"/>
        </w:tabs>
        <w:ind w:left="720" w:hanging="36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nsid w:val="5DC52892"/>
    <w:multiLevelType w:val="hybridMultilevel"/>
    <w:tmpl w:val="E7461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5E6338BB"/>
    <w:multiLevelType w:val="hybridMultilevel"/>
    <w:tmpl w:val="4FC49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632A7BF1"/>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nsid w:val="63AC7D01"/>
    <w:multiLevelType w:val="hybridMultilevel"/>
    <w:tmpl w:val="B7F6FE1C"/>
    <w:lvl w:ilvl="0" w:tplc="0F126E4A">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6A0D47B2"/>
    <w:multiLevelType w:val="hybridMultilevel"/>
    <w:tmpl w:val="9078B8C8"/>
    <w:lvl w:ilvl="0" w:tplc="3710D4E4">
      <w:start w:val="1"/>
      <w:numFmt w:val="decimal"/>
      <w:lvlText w:val="%1."/>
      <w:lvlJc w:val="left"/>
      <w:pPr>
        <w:tabs>
          <w:tab w:val="num" w:pos="720"/>
        </w:tabs>
        <w:ind w:left="720" w:hanging="360"/>
      </w:pPr>
      <w:rPr>
        <w:rFonts w:ascii="Times New Roman" w:hAnsi="Times New Roman" w:cs="Times New Roman" w:hint="default"/>
        <w:b/>
        <w:color w:val="auto"/>
      </w:rPr>
    </w:lvl>
    <w:lvl w:ilvl="1" w:tplc="F9EEAFA6">
      <w:start w:val="1"/>
      <w:numFmt w:val="decimal"/>
      <w:lvlText w:val="%2."/>
      <w:lvlJc w:val="left"/>
      <w:pPr>
        <w:ind w:left="1440" w:hanging="360"/>
      </w:pPr>
      <w:rPr>
        <w:rFonts w:hint="default"/>
      </w:rPr>
    </w:lvl>
    <w:lvl w:ilvl="2" w:tplc="0424001B">
      <w:start w:val="1"/>
      <w:numFmt w:val="lowerRoman"/>
      <w:lvlText w:val="%3."/>
      <w:lvlJc w:val="right"/>
      <w:pPr>
        <w:tabs>
          <w:tab w:val="num" w:pos="2160"/>
        </w:tabs>
        <w:ind w:left="2160" w:hanging="180"/>
      </w:pPr>
    </w:lvl>
    <w:lvl w:ilvl="3" w:tplc="2B04AD48">
      <w:start w:val="1"/>
      <w:numFmt w:val="decimal"/>
      <w:lvlText w:val="%4"/>
      <w:lvlJc w:val="left"/>
      <w:pPr>
        <w:ind w:left="2880" w:hanging="360"/>
      </w:pPr>
      <w:rPr>
        <w:rFonts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9">
    <w:nsid w:val="6B346590"/>
    <w:multiLevelType w:val="hybridMultilevel"/>
    <w:tmpl w:val="03AC2C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6DE82973"/>
    <w:multiLevelType w:val="hybridMultilevel"/>
    <w:tmpl w:val="4AD8B250"/>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nsid w:val="7022142D"/>
    <w:multiLevelType w:val="hybridMultilevel"/>
    <w:tmpl w:val="C5B2F6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nsid w:val="711D2AB8"/>
    <w:multiLevelType w:val="hybridMultilevel"/>
    <w:tmpl w:val="FCF005C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nsid w:val="74E53D52"/>
    <w:multiLevelType w:val="hybridMultilevel"/>
    <w:tmpl w:val="703C4B7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nsid w:val="75A45343"/>
    <w:multiLevelType w:val="hybridMultilevel"/>
    <w:tmpl w:val="F40C26B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nsid w:val="78593A87"/>
    <w:multiLevelType w:val="hybridMultilevel"/>
    <w:tmpl w:val="52E6C9F0"/>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7">
    <w:nsid w:val="7CBF7AC1"/>
    <w:multiLevelType w:val="hybridMultilevel"/>
    <w:tmpl w:val="D2407FC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6"/>
  </w:num>
  <w:num w:numId="2">
    <w:abstractNumId w:val="55"/>
  </w:num>
  <w:num w:numId="3">
    <w:abstractNumId w:val="31"/>
  </w:num>
  <w:num w:numId="4">
    <w:abstractNumId w:val="57"/>
  </w:num>
  <w:num w:numId="5">
    <w:abstractNumId w:val="36"/>
  </w:num>
  <w:num w:numId="6">
    <w:abstractNumId w:val="14"/>
  </w:num>
  <w:num w:numId="7">
    <w:abstractNumId w:val="15"/>
  </w:num>
  <w:num w:numId="8">
    <w:abstractNumId w:val="13"/>
  </w:num>
  <w:num w:numId="9">
    <w:abstractNumId w:val="50"/>
  </w:num>
  <w:num w:numId="10">
    <w:abstractNumId w:val="40"/>
  </w:num>
  <w:num w:numId="11">
    <w:abstractNumId w:val="54"/>
  </w:num>
  <w:num w:numId="12">
    <w:abstractNumId w:val="47"/>
  </w:num>
  <w:num w:numId="13">
    <w:abstractNumId w:val="33"/>
  </w:num>
  <w:num w:numId="14">
    <w:abstractNumId w:val="56"/>
  </w:num>
  <w:num w:numId="15">
    <w:abstractNumId w:val="23"/>
  </w:num>
  <w:num w:numId="16">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7"/>
  </w:num>
  <w:num w:numId="19">
    <w:abstractNumId w:val="32"/>
  </w:num>
  <w:num w:numId="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1">
    <w:abstractNumId w:val="12"/>
  </w:num>
  <w:num w:numId="22">
    <w:abstractNumId w:val="24"/>
  </w:num>
  <w:num w:numId="23">
    <w:abstractNumId w:val="39"/>
  </w:num>
  <w:num w:numId="24">
    <w:abstractNumId w:val="45"/>
  </w:num>
  <w:num w:numId="25">
    <w:abstractNumId w:val="42"/>
  </w:num>
  <w:num w:numId="26">
    <w:abstractNumId w:val="37"/>
  </w:num>
  <w:num w:numId="27">
    <w:abstractNumId w:val="46"/>
  </w:num>
  <w:num w:numId="28">
    <w:abstractNumId w:val="18"/>
  </w:num>
  <w:num w:numId="29">
    <w:abstractNumId w:val="30"/>
  </w:num>
  <w:num w:numId="30">
    <w:abstractNumId w:val="42"/>
    <w:lvlOverride w:ilvl="0"/>
    <w:lvlOverride w:ilvl="1">
      <w:startOverride w:val="1"/>
    </w:lvlOverride>
    <w:lvlOverride w:ilvl="2"/>
    <w:lvlOverride w:ilvl="3"/>
    <w:lvlOverride w:ilvl="4"/>
    <w:lvlOverride w:ilvl="5"/>
    <w:lvlOverride w:ilvl="6"/>
    <w:lvlOverride w:ilvl="7"/>
    <w:lvlOverride w:ilvl="8"/>
  </w:num>
  <w:num w:numId="31">
    <w:abstractNumId w:val="38"/>
  </w:num>
  <w:num w:numId="32">
    <w:abstractNumId w:val="19"/>
  </w:num>
  <w:num w:numId="33">
    <w:abstractNumId w:val="27"/>
  </w:num>
  <w:num w:numId="34">
    <w:abstractNumId w:val="34"/>
  </w:num>
  <w:num w:numId="35">
    <w:abstractNumId w:val="21"/>
  </w:num>
  <w:num w:numId="36">
    <w:abstractNumId w:val="35"/>
  </w:num>
  <w:num w:numId="37">
    <w:abstractNumId w:val="11"/>
  </w:num>
  <w:num w:numId="38">
    <w:abstractNumId w:val="44"/>
  </w:num>
  <w:num w:numId="39">
    <w:abstractNumId w:val="22"/>
  </w:num>
  <w:num w:numId="40">
    <w:abstractNumId w:val="51"/>
  </w:num>
  <w:num w:numId="41">
    <w:abstractNumId w:val="53"/>
  </w:num>
  <w:num w:numId="42">
    <w:abstractNumId w:val="43"/>
  </w:num>
  <w:num w:numId="43">
    <w:abstractNumId w:val="52"/>
  </w:num>
  <w:num w:numId="44">
    <w:abstractNumId w:val="49"/>
  </w:num>
  <w:num w:numId="45">
    <w:abstractNumId w:val="41"/>
  </w:num>
  <w:num w:numId="46">
    <w:abstractNumId w:val="29"/>
  </w:num>
  <w:num w:numId="47">
    <w:abstractNumId w:val="26"/>
    <w:lvlOverride w:ilvl="0">
      <w:startOverride w:val="1"/>
    </w:lvlOverride>
    <w:lvlOverride w:ilvl="1"/>
    <w:lvlOverride w:ilvl="2"/>
    <w:lvlOverride w:ilvl="3"/>
    <w:lvlOverride w:ilvl="4"/>
    <w:lvlOverride w:ilvl="5"/>
    <w:lvlOverride w:ilvl="6"/>
    <w:lvlOverride w:ilvl="7"/>
    <w:lvlOverride w:ilvl="8"/>
  </w:num>
  <w:num w:numId="48">
    <w:abstractNumId w:val="28"/>
  </w:num>
  <w:num w:numId="49">
    <w:abstractNumId w:val="20"/>
  </w:num>
  <w:num w:numId="50">
    <w:abstractNumId w:val="4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EBD"/>
    <w:rsid w:val="000004E2"/>
    <w:rsid w:val="000011FF"/>
    <w:rsid w:val="00001544"/>
    <w:rsid w:val="00001AC1"/>
    <w:rsid w:val="00001FCA"/>
    <w:rsid w:val="000032D0"/>
    <w:rsid w:val="0000498B"/>
    <w:rsid w:val="00005994"/>
    <w:rsid w:val="00005B73"/>
    <w:rsid w:val="000071DF"/>
    <w:rsid w:val="00007A79"/>
    <w:rsid w:val="00007CEC"/>
    <w:rsid w:val="00007F0C"/>
    <w:rsid w:val="00010A61"/>
    <w:rsid w:val="00012B44"/>
    <w:rsid w:val="00012F10"/>
    <w:rsid w:val="00013077"/>
    <w:rsid w:val="000136B2"/>
    <w:rsid w:val="0001589A"/>
    <w:rsid w:val="00016675"/>
    <w:rsid w:val="000166F1"/>
    <w:rsid w:val="000170FC"/>
    <w:rsid w:val="00017967"/>
    <w:rsid w:val="00017B5A"/>
    <w:rsid w:val="00020559"/>
    <w:rsid w:val="00020C57"/>
    <w:rsid w:val="00021398"/>
    <w:rsid w:val="000213A7"/>
    <w:rsid w:val="00021A1C"/>
    <w:rsid w:val="000237BC"/>
    <w:rsid w:val="000242D7"/>
    <w:rsid w:val="000252D8"/>
    <w:rsid w:val="00025FF8"/>
    <w:rsid w:val="000268AA"/>
    <w:rsid w:val="00027B70"/>
    <w:rsid w:val="00030E62"/>
    <w:rsid w:val="000312EB"/>
    <w:rsid w:val="00031F36"/>
    <w:rsid w:val="00032E68"/>
    <w:rsid w:val="00033898"/>
    <w:rsid w:val="000338BD"/>
    <w:rsid w:val="00034077"/>
    <w:rsid w:val="00034DC4"/>
    <w:rsid w:val="000350F0"/>
    <w:rsid w:val="00035B77"/>
    <w:rsid w:val="00036AAE"/>
    <w:rsid w:val="000370F0"/>
    <w:rsid w:val="000376A8"/>
    <w:rsid w:val="00037B7A"/>
    <w:rsid w:val="0004017D"/>
    <w:rsid w:val="0004032B"/>
    <w:rsid w:val="00040C95"/>
    <w:rsid w:val="0004271D"/>
    <w:rsid w:val="000432F3"/>
    <w:rsid w:val="000447F1"/>
    <w:rsid w:val="00045514"/>
    <w:rsid w:val="00045920"/>
    <w:rsid w:val="000461B7"/>
    <w:rsid w:val="00046399"/>
    <w:rsid w:val="000476EE"/>
    <w:rsid w:val="000503D6"/>
    <w:rsid w:val="00050995"/>
    <w:rsid w:val="00050FFC"/>
    <w:rsid w:val="0005127A"/>
    <w:rsid w:val="00051FA8"/>
    <w:rsid w:val="00052B66"/>
    <w:rsid w:val="00053556"/>
    <w:rsid w:val="00053943"/>
    <w:rsid w:val="00054894"/>
    <w:rsid w:val="00054949"/>
    <w:rsid w:val="000553F6"/>
    <w:rsid w:val="000558C0"/>
    <w:rsid w:val="0005602F"/>
    <w:rsid w:val="00056A2A"/>
    <w:rsid w:val="00056EDE"/>
    <w:rsid w:val="000572B5"/>
    <w:rsid w:val="00057ADB"/>
    <w:rsid w:val="000608A7"/>
    <w:rsid w:val="00060B46"/>
    <w:rsid w:val="00060FEE"/>
    <w:rsid w:val="0006176A"/>
    <w:rsid w:val="00061E28"/>
    <w:rsid w:val="0006370D"/>
    <w:rsid w:val="00063D17"/>
    <w:rsid w:val="0006458A"/>
    <w:rsid w:val="00064945"/>
    <w:rsid w:val="00064D19"/>
    <w:rsid w:val="00065032"/>
    <w:rsid w:val="00065EF7"/>
    <w:rsid w:val="00066373"/>
    <w:rsid w:val="000667EB"/>
    <w:rsid w:val="000669B9"/>
    <w:rsid w:val="00066BB9"/>
    <w:rsid w:val="00070E06"/>
    <w:rsid w:val="00071ABA"/>
    <w:rsid w:val="00072197"/>
    <w:rsid w:val="00072534"/>
    <w:rsid w:val="00073626"/>
    <w:rsid w:val="000751B4"/>
    <w:rsid w:val="000757EF"/>
    <w:rsid w:val="0007657A"/>
    <w:rsid w:val="00077E00"/>
    <w:rsid w:val="00077FD3"/>
    <w:rsid w:val="00082914"/>
    <w:rsid w:val="00083E51"/>
    <w:rsid w:val="00084929"/>
    <w:rsid w:val="00087555"/>
    <w:rsid w:val="00091220"/>
    <w:rsid w:val="000913AB"/>
    <w:rsid w:val="0009212C"/>
    <w:rsid w:val="000957C7"/>
    <w:rsid w:val="00096101"/>
    <w:rsid w:val="000A0B42"/>
    <w:rsid w:val="000A3436"/>
    <w:rsid w:val="000A35AF"/>
    <w:rsid w:val="000A36A5"/>
    <w:rsid w:val="000A381C"/>
    <w:rsid w:val="000A3CA7"/>
    <w:rsid w:val="000A4682"/>
    <w:rsid w:val="000A6BE1"/>
    <w:rsid w:val="000A6C1C"/>
    <w:rsid w:val="000A6E2A"/>
    <w:rsid w:val="000B0646"/>
    <w:rsid w:val="000B0E7C"/>
    <w:rsid w:val="000B1ADC"/>
    <w:rsid w:val="000B26E1"/>
    <w:rsid w:val="000B3525"/>
    <w:rsid w:val="000B37E9"/>
    <w:rsid w:val="000B3F0E"/>
    <w:rsid w:val="000B57E7"/>
    <w:rsid w:val="000B5C1F"/>
    <w:rsid w:val="000B60FC"/>
    <w:rsid w:val="000B6936"/>
    <w:rsid w:val="000B7F92"/>
    <w:rsid w:val="000C089A"/>
    <w:rsid w:val="000C247F"/>
    <w:rsid w:val="000C28C2"/>
    <w:rsid w:val="000C2948"/>
    <w:rsid w:val="000C36A0"/>
    <w:rsid w:val="000C3740"/>
    <w:rsid w:val="000C4042"/>
    <w:rsid w:val="000C45C2"/>
    <w:rsid w:val="000C49D0"/>
    <w:rsid w:val="000C4AF2"/>
    <w:rsid w:val="000D09B4"/>
    <w:rsid w:val="000D0E36"/>
    <w:rsid w:val="000D1809"/>
    <w:rsid w:val="000D1935"/>
    <w:rsid w:val="000D1BFC"/>
    <w:rsid w:val="000D1E5D"/>
    <w:rsid w:val="000D1F8F"/>
    <w:rsid w:val="000D23C3"/>
    <w:rsid w:val="000D2B4B"/>
    <w:rsid w:val="000D2DD1"/>
    <w:rsid w:val="000D354C"/>
    <w:rsid w:val="000D35E0"/>
    <w:rsid w:val="000D3C3D"/>
    <w:rsid w:val="000D467A"/>
    <w:rsid w:val="000D5E23"/>
    <w:rsid w:val="000D660F"/>
    <w:rsid w:val="000D67BB"/>
    <w:rsid w:val="000E0242"/>
    <w:rsid w:val="000E07A1"/>
    <w:rsid w:val="000E1566"/>
    <w:rsid w:val="000E1A5C"/>
    <w:rsid w:val="000E1BFC"/>
    <w:rsid w:val="000E3F10"/>
    <w:rsid w:val="000E447F"/>
    <w:rsid w:val="000E4E2E"/>
    <w:rsid w:val="000E568D"/>
    <w:rsid w:val="000E74A9"/>
    <w:rsid w:val="000E7819"/>
    <w:rsid w:val="000E7C20"/>
    <w:rsid w:val="000F1155"/>
    <w:rsid w:val="000F3B88"/>
    <w:rsid w:val="000F4CE1"/>
    <w:rsid w:val="000F58F3"/>
    <w:rsid w:val="000F5AF4"/>
    <w:rsid w:val="000F6CBE"/>
    <w:rsid w:val="000F7959"/>
    <w:rsid w:val="001001DC"/>
    <w:rsid w:val="00101993"/>
    <w:rsid w:val="00102BAB"/>
    <w:rsid w:val="00103849"/>
    <w:rsid w:val="00103B5E"/>
    <w:rsid w:val="00104438"/>
    <w:rsid w:val="001065CC"/>
    <w:rsid w:val="001078A1"/>
    <w:rsid w:val="0011073B"/>
    <w:rsid w:val="00110FB5"/>
    <w:rsid w:val="001114EF"/>
    <w:rsid w:val="001115FB"/>
    <w:rsid w:val="0011412B"/>
    <w:rsid w:val="001141DC"/>
    <w:rsid w:val="00114946"/>
    <w:rsid w:val="00116E0A"/>
    <w:rsid w:val="0011798F"/>
    <w:rsid w:val="00120269"/>
    <w:rsid w:val="00120EEA"/>
    <w:rsid w:val="00122858"/>
    <w:rsid w:val="0012361A"/>
    <w:rsid w:val="00123767"/>
    <w:rsid w:val="00123D2A"/>
    <w:rsid w:val="001241B8"/>
    <w:rsid w:val="001243F1"/>
    <w:rsid w:val="00125BAF"/>
    <w:rsid w:val="00125ECD"/>
    <w:rsid w:val="001260F9"/>
    <w:rsid w:val="00126198"/>
    <w:rsid w:val="00126F57"/>
    <w:rsid w:val="00130250"/>
    <w:rsid w:val="001306E8"/>
    <w:rsid w:val="00131CEB"/>
    <w:rsid w:val="00132125"/>
    <w:rsid w:val="001336AF"/>
    <w:rsid w:val="00134F73"/>
    <w:rsid w:val="00135AFB"/>
    <w:rsid w:val="00135F86"/>
    <w:rsid w:val="001367BF"/>
    <w:rsid w:val="0013758D"/>
    <w:rsid w:val="00137928"/>
    <w:rsid w:val="00137AED"/>
    <w:rsid w:val="0014045E"/>
    <w:rsid w:val="001416F0"/>
    <w:rsid w:val="00141A74"/>
    <w:rsid w:val="00143207"/>
    <w:rsid w:val="00143729"/>
    <w:rsid w:val="00143A79"/>
    <w:rsid w:val="00144F39"/>
    <w:rsid w:val="0014530D"/>
    <w:rsid w:val="00146EED"/>
    <w:rsid w:val="00147FC8"/>
    <w:rsid w:val="00150315"/>
    <w:rsid w:val="0015033A"/>
    <w:rsid w:val="00150D0C"/>
    <w:rsid w:val="00151A85"/>
    <w:rsid w:val="001521A5"/>
    <w:rsid w:val="0015246F"/>
    <w:rsid w:val="001526C9"/>
    <w:rsid w:val="00153420"/>
    <w:rsid w:val="00153C41"/>
    <w:rsid w:val="00154499"/>
    <w:rsid w:val="001547E4"/>
    <w:rsid w:val="00156848"/>
    <w:rsid w:val="001574CB"/>
    <w:rsid w:val="00160781"/>
    <w:rsid w:val="00161117"/>
    <w:rsid w:val="00161355"/>
    <w:rsid w:val="00161D3A"/>
    <w:rsid w:val="0016228A"/>
    <w:rsid w:val="00162560"/>
    <w:rsid w:val="00162816"/>
    <w:rsid w:val="00162D81"/>
    <w:rsid w:val="00163C12"/>
    <w:rsid w:val="001644F5"/>
    <w:rsid w:val="001648E4"/>
    <w:rsid w:val="00164F49"/>
    <w:rsid w:val="001653E4"/>
    <w:rsid w:val="00165979"/>
    <w:rsid w:val="00165E03"/>
    <w:rsid w:val="00165ED5"/>
    <w:rsid w:val="001664CF"/>
    <w:rsid w:val="00166664"/>
    <w:rsid w:val="00166AC3"/>
    <w:rsid w:val="00166C93"/>
    <w:rsid w:val="00167C85"/>
    <w:rsid w:val="00172566"/>
    <w:rsid w:val="00172F48"/>
    <w:rsid w:val="00175308"/>
    <w:rsid w:val="0017586D"/>
    <w:rsid w:val="00175B36"/>
    <w:rsid w:val="00177BC8"/>
    <w:rsid w:val="00180759"/>
    <w:rsid w:val="00181336"/>
    <w:rsid w:val="0018146E"/>
    <w:rsid w:val="001832DA"/>
    <w:rsid w:val="0018340A"/>
    <w:rsid w:val="0018369F"/>
    <w:rsid w:val="00183D43"/>
    <w:rsid w:val="00183F9B"/>
    <w:rsid w:val="00185140"/>
    <w:rsid w:val="00185A88"/>
    <w:rsid w:val="00185DA8"/>
    <w:rsid w:val="001864F1"/>
    <w:rsid w:val="00187523"/>
    <w:rsid w:val="00190BFF"/>
    <w:rsid w:val="00190CC3"/>
    <w:rsid w:val="001913F5"/>
    <w:rsid w:val="00191D9A"/>
    <w:rsid w:val="00192D58"/>
    <w:rsid w:val="00194A26"/>
    <w:rsid w:val="00195ADA"/>
    <w:rsid w:val="001961B0"/>
    <w:rsid w:val="0019640C"/>
    <w:rsid w:val="00197888"/>
    <w:rsid w:val="001A0CAB"/>
    <w:rsid w:val="001A12BB"/>
    <w:rsid w:val="001A4CA5"/>
    <w:rsid w:val="001A50A5"/>
    <w:rsid w:val="001A57EC"/>
    <w:rsid w:val="001A5D4E"/>
    <w:rsid w:val="001A6831"/>
    <w:rsid w:val="001A712E"/>
    <w:rsid w:val="001A7197"/>
    <w:rsid w:val="001A71E4"/>
    <w:rsid w:val="001A72AA"/>
    <w:rsid w:val="001B11BF"/>
    <w:rsid w:val="001B2471"/>
    <w:rsid w:val="001B50BD"/>
    <w:rsid w:val="001B6AF5"/>
    <w:rsid w:val="001B7348"/>
    <w:rsid w:val="001C0DCD"/>
    <w:rsid w:val="001C0E88"/>
    <w:rsid w:val="001C182A"/>
    <w:rsid w:val="001C1A08"/>
    <w:rsid w:val="001C25A0"/>
    <w:rsid w:val="001C296D"/>
    <w:rsid w:val="001C31D5"/>
    <w:rsid w:val="001C3579"/>
    <w:rsid w:val="001C37D7"/>
    <w:rsid w:val="001C5F8A"/>
    <w:rsid w:val="001C651D"/>
    <w:rsid w:val="001C75E4"/>
    <w:rsid w:val="001D0070"/>
    <w:rsid w:val="001D09DD"/>
    <w:rsid w:val="001D179B"/>
    <w:rsid w:val="001D24AE"/>
    <w:rsid w:val="001D4392"/>
    <w:rsid w:val="001D4BE2"/>
    <w:rsid w:val="001D4E7E"/>
    <w:rsid w:val="001D5054"/>
    <w:rsid w:val="001D6F1A"/>
    <w:rsid w:val="001E015B"/>
    <w:rsid w:val="001E02BD"/>
    <w:rsid w:val="001E0C0F"/>
    <w:rsid w:val="001E2804"/>
    <w:rsid w:val="001E2B82"/>
    <w:rsid w:val="001E36EB"/>
    <w:rsid w:val="001E4356"/>
    <w:rsid w:val="001E5CF0"/>
    <w:rsid w:val="001E6551"/>
    <w:rsid w:val="001E678A"/>
    <w:rsid w:val="001E7CEC"/>
    <w:rsid w:val="001E7EE5"/>
    <w:rsid w:val="001E7F0D"/>
    <w:rsid w:val="001F0AA7"/>
    <w:rsid w:val="001F141F"/>
    <w:rsid w:val="001F1921"/>
    <w:rsid w:val="001F28EF"/>
    <w:rsid w:val="001F2B4F"/>
    <w:rsid w:val="001F3AE1"/>
    <w:rsid w:val="001F4A34"/>
    <w:rsid w:val="001F705F"/>
    <w:rsid w:val="00201945"/>
    <w:rsid w:val="00201C4F"/>
    <w:rsid w:val="002027E2"/>
    <w:rsid w:val="00202CF0"/>
    <w:rsid w:val="00203EA1"/>
    <w:rsid w:val="00205389"/>
    <w:rsid w:val="002064FE"/>
    <w:rsid w:val="00210B05"/>
    <w:rsid w:val="00210C5C"/>
    <w:rsid w:val="002123F4"/>
    <w:rsid w:val="00213063"/>
    <w:rsid w:val="00214B50"/>
    <w:rsid w:val="0021506B"/>
    <w:rsid w:val="002159FA"/>
    <w:rsid w:val="00216D78"/>
    <w:rsid w:val="002173B7"/>
    <w:rsid w:val="00217E30"/>
    <w:rsid w:val="002203A3"/>
    <w:rsid w:val="00220404"/>
    <w:rsid w:val="002243AB"/>
    <w:rsid w:val="00224F17"/>
    <w:rsid w:val="002269B4"/>
    <w:rsid w:val="002304E2"/>
    <w:rsid w:val="002306D2"/>
    <w:rsid w:val="00231F3D"/>
    <w:rsid w:val="002320A8"/>
    <w:rsid w:val="00234093"/>
    <w:rsid w:val="0023448D"/>
    <w:rsid w:val="00235CAA"/>
    <w:rsid w:val="00235EDB"/>
    <w:rsid w:val="00236EF4"/>
    <w:rsid w:val="00237045"/>
    <w:rsid w:val="00240F08"/>
    <w:rsid w:val="002432A7"/>
    <w:rsid w:val="0024341B"/>
    <w:rsid w:val="00243C63"/>
    <w:rsid w:val="00244F10"/>
    <w:rsid w:val="002467B9"/>
    <w:rsid w:val="00247021"/>
    <w:rsid w:val="00247CEA"/>
    <w:rsid w:val="002502EA"/>
    <w:rsid w:val="002516FC"/>
    <w:rsid w:val="00251B55"/>
    <w:rsid w:val="0025259F"/>
    <w:rsid w:val="002527D7"/>
    <w:rsid w:val="0025285B"/>
    <w:rsid w:val="0025336A"/>
    <w:rsid w:val="00253605"/>
    <w:rsid w:val="0025429E"/>
    <w:rsid w:val="0025436A"/>
    <w:rsid w:val="00254459"/>
    <w:rsid w:val="002553FA"/>
    <w:rsid w:val="00255C55"/>
    <w:rsid w:val="002619FA"/>
    <w:rsid w:val="00261F34"/>
    <w:rsid w:val="00261FBD"/>
    <w:rsid w:val="002638C5"/>
    <w:rsid w:val="00264B4E"/>
    <w:rsid w:val="00264E00"/>
    <w:rsid w:val="00265DD0"/>
    <w:rsid w:val="00266679"/>
    <w:rsid w:val="00267CF6"/>
    <w:rsid w:val="00267DFC"/>
    <w:rsid w:val="0027086E"/>
    <w:rsid w:val="00270E0D"/>
    <w:rsid w:val="00274106"/>
    <w:rsid w:val="00274FD9"/>
    <w:rsid w:val="0027537E"/>
    <w:rsid w:val="002758FB"/>
    <w:rsid w:val="00276265"/>
    <w:rsid w:val="002779A5"/>
    <w:rsid w:val="00280675"/>
    <w:rsid w:val="002819C8"/>
    <w:rsid w:val="002822EE"/>
    <w:rsid w:val="0028253D"/>
    <w:rsid w:val="002840CB"/>
    <w:rsid w:val="00285325"/>
    <w:rsid w:val="002919E8"/>
    <w:rsid w:val="002925B5"/>
    <w:rsid w:val="0029361F"/>
    <w:rsid w:val="00293FAE"/>
    <w:rsid w:val="002940A1"/>
    <w:rsid w:val="002940E9"/>
    <w:rsid w:val="00295663"/>
    <w:rsid w:val="00295B48"/>
    <w:rsid w:val="0029673C"/>
    <w:rsid w:val="002A074D"/>
    <w:rsid w:val="002A1D85"/>
    <w:rsid w:val="002A2569"/>
    <w:rsid w:val="002A3AE1"/>
    <w:rsid w:val="002A6DAC"/>
    <w:rsid w:val="002B051F"/>
    <w:rsid w:val="002B0E01"/>
    <w:rsid w:val="002B1216"/>
    <w:rsid w:val="002B2912"/>
    <w:rsid w:val="002B2E56"/>
    <w:rsid w:val="002B304B"/>
    <w:rsid w:val="002B352C"/>
    <w:rsid w:val="002B3902"/>
    <w:rsid w:val="002B6559"/>
    <w:rsid w:val="002B6E67"/>
    <w:rsid w:val="002B7363"/>
    <w:rsid w:val="002C0A43"/>
    <w:rsid w:val="002C1206"/>
    <w:rsid w:val="002C1269"/>
    <w:rsid w:val="002C1911"/>
    <w:rsid w:val="002C36D6"/>
    <w:rsid w:val="002C4668"/>
    <w:rsid w:val="002C4AC4"/>
    <w:rsid w:val="002C4F6D"/>
    <w:rsid w:val="002C55BC"/>
    <w:rsid w:val="002C5B3C"/>
    <w:rsid w:val="002C62E8"/>
    <w:rsid w:val="002C6DA1"/>
    <w:rsid w:val="002C6F4C"/>
    <w:rsid w:val="002C7833"/>
    <w:rsid w:val="002D102E"/>
    <w:rsid w:val="002D2172"/>
    <w:rsid w:val="002D3D4B"/>
    <w:rsid w:val="002D4BEE"/>
    <w:rsid w:val="002D5729"/>
    <w:rsid w:val="002D72B7"/>
    <w:rsid w:val="002E108A"/>
    <w:rsid w:val="002E1694"/>
    <w:rsid w:val="002E39F7"/>
    <w:rsid w:val="002E6088"/>
    <w:rsid w:val="002E6948"/>
    <w:rsid w:val="002E72F0"/>
    <w:rsid w:val="002E74CC"/>
    <w:rsid w:val="002F0283"/>
    <w:rsid w:val="002F15A8"/>
    <w:rsid w:val="002F1AC5"/>
    <w:rsid w:val="002F36E0"/>
    <w:rsid w:val="002F4AB2"/>
    <w:rsid w:val="002F54BC"/>
    <w:rsid w:val="002F5AD5"/>
    <w:rsid w:val="003005EE"/>
    <w:rsid w:val="00301519"/>
    <w:rsid w:val="0030185F"/>
    <w:rsid w:val="00301BBC"/>
    <w:rsid w:val="00302013"/>
    <w:rsid w:val="00302169"/>
    <w:rsid w:val="00305748"/>
    <w:rsid w:val="00305BA9"/>
    <w:rsid w:val="00306489"/>
    <w:rsid w:val="00306DF9"/>
    <w:rsid w:val="003075F6"/>
    <w:rsid w:val="00307635"/>
    <w:rsid w:val="00307E3C"/>
    <w:rsid w:val="003101F9"/>
    <w:rsid w:val="0031066F"/>
    <w:rsid w:val="00311127"/>
    <w:rsid w:val="00313A5F"/>
    <w:rsid w:val="00313C00"/>
    <w:rsid w:val="003140AD"/>
    <w:rsid w:val="00314386"/>
    <w:rsid w:val="0031475C"/>
    <w:rsid w:val="003153D6"/>
    <w:rsid w:val="003155A0"/>
    <w:rsid w:val="00316475"/>
    <w:rsid w:val="003165D0"/>
    <w:rsid w:val="003179E0"/>
    <w:rsid w:val="00320A81"/>
    <w:rsid w:val="00320E5A"/>
    <w:rsid w:val="00320ED6"/>
    <w:rsid w:val="0032193C"/>
    <w:rsid w:val="0032217D"/>
    <w:rsid w:val="00324D5D"/>
    <w:rsid w:val="00326BE2"/>
    <w:rsid w:val="003277C2"/>
    <w:rsid w:val="00330F15"/>
    <w:rsid w:val="00331850"/>
    <w:rsid w:val="003328FE"/>
    <w:rsid w:val="00332CF2"/>
    <w:rsid w:val="00332DDA"/>
    <w:rsid w:val="00333658"/>
    <w:rsid w:val="00334B43"/>
    <w:rsid w:val="00335987"/>
    <w:rsid w:val="00335CD1"/>
    <w:rsid w:val="00336061"/>
    <w:rsid w:val="00337615"/>
    <w:rsid w:val="003377AD"/>
    <w:rsid w:val="00340121"/>
    <w:rsid w:val="0034187E"/>
    <w:rsid w:val="00341FE6"/>
    <w:rsid w:val="00342636"/>
    <w:rsid w:val="00343C68"/>
    <w:rsid w:val="00344A25"/>
    <w:rsid w:val="00344EB7"/>
    <w:rsid w:val="003451FF"/>
    <w:rsid w:val="00345A17"/>
    <w:rsid w:val="00347845"/>
    <w:rsid w:val="00350CA2"/>
    <w:rsid w:val="00352E3F"/>
    <w:rsid w:val="00353ED7"/>
    <w:rsid w:val="00353FA1"/>
    <w:rsid w:val="003549A4"/>
    <w:rsid w:val="00357449"/>
    <w:rsid w:val="00360EFA"/>
    <w:rsid w:val="003612D4"/>
    <w:rsid w:val="00361C50"/>
    <w:rsid w:val="00363907"/>
    <w:rsid w:val="00365BC9"/>
    <w:rsid w:val="00365C77"/>
    <w:rsid w:val="00367274"/>
    <w:rsid w:val="00370357"/>
    <w:rsid w:val="00370D09"/>
    <w:rsid w:val="003733F0"/>
    <w:rsid w:val="00373536"/>
    <w:rsid w:val="00373FBC"/>
    <w:rsid w:val="0037543E"/>
    <w:rsid w:val="003766ED"/>
    <w:rsid w:val="00377180"/>
    <w:rsid w:val="003800F2"/>
    <w:rsid w:val="003801E7"/>
    <w:rsid w:val="003810B4"/>
    <w:rsid w:val="00381814"/>
    <w:rsid w:val="00382913"/>
    <w:rsid w:val="00383579"/>
    <w:rsid w:val="003846B7"/>
    <w:rsid w:val="00384F0F"/>
    <w:rsid w:val="003852B4"/>
    <w:rsid w:val="00385A2F"/>
    <w:rsid w:val="003863D4"/>
    <w:rsid w:val="003874AE"/>
    <w:rsid w:val="003879D3"/>
    <w:rsid w:val="00390D8D"/>
    <w:rsid w:val="00392AD5"/>
    <w:rsid w:val="00392CA6"/>
    <w:rsid w:val="003940A2"/>
    <w:rsid w:val="003940CE"/>
    <w:rsid w:val="003944F1"/>
    <w:rsid w:val="00394756"/>
    <w:rsid w:val="003959BF"/>
    <w:rsid w:val="00395A68"/>
    <w:rsid w:val="003A0928"/>
    <w:rsid w:val="003A27BA"/>
    <w:rsid w:val="003A2C23"/>
    <w:rsid w:val="003A352A"/>
    <w:rsid w:val="003A3786"/>
    <w:rsid w:val="003A4E1E"/>
    <w:rsid w:val="003A5573"/>
    <w:rsid w:val="003A6992"/>
    <w:rsid w:val="003A7B37"/>
    <w:rsid w:val="003B232A"/>
    <w:rsid w:val="003B3474"/>
    <w:rsid w:val="003B3CFD"/>
    <w:rsid w:val="003B4D5C"/>
    <w:rsid w:val="003B6CBB"/>
    <w:rsid w:val="003B7510"/>
    <w:rsid w:val="003B79B8"/>
    <w:rsid w:val="003C1528"/>
    <w:rsid w:val="003C195E"/>
    <w:rsid w:val="003C2528"/>
    <w:rsid w:val="003C2B63"/>
    <w:rsid w:val="003C4BE4"/>
    <w:rsid w:val="003C5F79"/>
    <w:rsid w:val="003C6557"/>
    <w:rsid w:val="003C6D60"/>
    <w:rsid w:val="003D0429"/>
    <w:rsid w:val="003D0B09"/>
    <w:rsid w:val="003D1707"/>
    <w:rsid w:val="003D1727"/>
    <w:rsid w:val="003D227E"/>
    <w:rsid w:val="003D354E"/>
    <w:rsid w:val="003D4CC9"/>
    <w:rsid w:val="003D5292"/>
    <w:rsid w:val="003D75EE"/>
    <w:rsid w:val="003D762A"/>
    <w:rsid w:val="003D798D"/>
    <w:rsid w:val="003D7A88"/>
    <w:rsid w:val="003E06AD"/>
    <w:rsid w:val="003E0746"/>
    <w:rsid w:val="003E2DE0"/>
    <w:rsid w:val="003E2F5D"/>
    <w:rsid w:val="003E31C3"/>
    <w:rsid w:val="003E3375"/>
    <w:rsid w:val="003E4E72"/>
    <w:rsid w:val="003E6482"/>
    <w:rsid w:val="003F03DB"/>
    <w:rsid w:val="003F1140"/>
    <w:rsid w:val="003F169B"/>
    <w:rsid w:val="003F1AA9"/>
    <w:rsid w:val="003F1BC6"/>
    <w:rsid w:val="003F213F"/>
    <w:rsid w:val="003F23F4"/>
    <w:rsid w:val="003F23FA"/>
    <w:rsid w:val="003F2A2E"/>
    <w:rsid w:val="003F2E34"/>
    <w:rsid w:val="003F3988"/>
    <w:rsid w:val="003F4572"/>
    <w:rsid w:val="003F4870"/>
    <w:rsid w:val="003F4D65"/>
    <w:rsid w:val="003F4EF7"/>
    <w:rsid w:val="003F5005"/>
    <w:rsid w:val="003F5346"/>
    <w:rsid w:val="003F5A8B"/>
    <w:rsid w:val="003F6966"/>
    <w:rsid w:val="003F6DAC"/>
    <w:rsid w:val="004012E4"/>
    <w:rsid w:val="00402BBA"/>
    <w:rsid w:val="0040312A"/>
    <w:rsid w:val="0040356E"/>
    <w:rsid w:val="0040384F"/>
    <w:rsid w:val="004043A9"/>
    <w:rsid w:val="004044C1"/>
    <w:rsid w:val="004046CA"/>
    <w:rsid w:val="00404761"/>
    <w:rsid w:val="00404890"/>
    <w:rsid w:val="0040494E"/>
    <w:rsid w:val="0040619A"/>
    <w:rsid w:val="004069F0"/>
    <w:rsid w:val="0040793C"/>
    <w:rsid w:val="00407AC0"/>
    <w:rsid w:val="00407F1A"/>
    <w:rsid w:val="004106E8"/>
    <w:rsid w:val="00411576"/>
    <w:rsid w:val="004115F6"/>
    <w:rsid w:val="00411F7E"/>
    <w:rsid w:val="0041468B"/>
    <w:rsid w:val="00414B86"/>
    <w:rsid w:val="00416C9D"/>
    <w:rsid w:val="004215C2"/>
    <w:rsid w:val="004223EA"/>
    <w:rsid w:val="004229EC"/>
    <w:rsid w:val="00422BB1"/>
    <w:rsid w:val="004244C8"/>
    <w:rsid w:val="0042588B"/>
    <w:rsid w:val="00425F61"/>
    <w:rsid w:val="00427E38"/>
    <w:rsid w:val="004304E6"/>
    <w:rsid w:val="00430EC5"/>
    <w:rsid w:val="004314A7"/>
    <w:rsid w:val="00431A18"/>
    <w:rsid w:val="004326D7"/>
    <w:rsid w:val="00433446"/>
    <w:rsid w:val="004338A3"/>
    <w:rsid w:val="0043454B"/>
    <w:rsid w:val="004350DD"/>
    <w:rsid w:val="00436259"/>
    <w:rsid w:val="00436A36"/>
    <w:rsid w:val="00436AD5"/>
    <w:rsid w:val="00436D27"/>
    <w:rsid w:val="004405E4"/>
    <w:rsid w:val="0044148D"/>
    <w:rsid w:val="0044153A"/>
    <w:rsid w:val="00441C1E"/>
    <w:rsid w:val="004425B5"/>
    <w:rsid w:val="00442655"/>
    <w:rsid w:val="00446B2F"/>
    <w:rsid w:val="00450654"/>
    <w:rsid w:val="00450878"/>
    <w:rsid w:val="00451D71"/>
    <w:rsid w:val="00452308"/>
    <w:rsid w:val="00452957"/>
    <w:rsid w:val="00455872"/>
    <w:rsid w:val="004568D4"/>
    <w:rsid w:val="0045796F"/>
    <w:rsid w:val="00457D35"/>
    <w:rsid w:val="00457D7C"/>
    <w:rsid w:val="004627C8"/>
    <w:rsid w:val="00463D91"/>
    <w:rsid w:val="00464177"/>
    <w:rsid w:val="00465B88"/>
    <w:rsid w:val="0046625D"/>
    <w:rsid w:val="004678CC"/>
    <w:rsid w:val="004714ED"/>
    <w:rsid w:val="004716E5"/>
    <w:rsid w:val="00472A81"/>
    <w:rsid w:val="00473F02"/>
    <w:rsid w:val="00473FE4"/>
    <w:rsid w:val="00475588"/>
    <w:rsid w:val="004758D2"/>
    <w:rsid w:val="00476084"/>
    <w:rsid w:val="00477DAB"/>
    <w:rsid w:val="00477F0A"/>
    <w:rsid w:val="0048003F"/>
    <w:rsid w:val="00480977"/>
    <w:rsid w:val="00480CE8"/>
    <w:rsid w:val="00481D5B"/>
    <w:rsid w:val="0048208D"/>
    <w:rsid w:val="00482108"/>
    <w:rsid w:val="00483D13"/>
    <w:rsid w:val="004840E6"/>
    <w:rsid w:val="0048624D"/>
    <w:rsid w:val="00487D0F"/>
    <w:rsid w:val="004901F0"/>
    <w:rsid w:val="004902FE"/>
    <w:rsid w:val="00490B4B"/>
    <w:rsid w:val="0049228D"/>
    <w:rsid w:val="004928EA"/>
    <w:rsid w:val="00492982"/>
    <w:rsid w:val="00494373"/>
    <w:rsid w:val="004967BB"/>
    <w:rsid w:val="00496BF5"/>
    <w:rsid w:val="004A082E"/>
    <w:rsid w:val="004A23B2"/>
    <w:rsid w:val="004A29FC"/>
    <w:rsid w:val="004A2C00"/>
    <w:rsid w:val="004A2E46"/>
    <w:rsid w:val="004A534A"/>
    <w:rsid w:val="004A6600"/>
    <w:rsid w:val="004A6B75"/>
    <w:rsid w:val="004A72DE"/>
    <w:rsid w:val="004A76D5"/>
    <w:rsid w:val="004B5735"/>
    <w:rsid w:val="004B6560"/>
    <w:rsid w:val="004B65FD"/>
    <w:rsid w:val="004B67A9"/>
    <w:rsid w:val="004B7B0B"/>
    <w:rsid w:val="004C0819"/>
    <w:rsid w:val="004C08E3"/>
    <w:rsid w:val="004C0D1F"/>
    <w:rsid w:val="004C168A"/>
    <w:rsid w:val="004C201D"/>
    <w:rsid w:val="004C2E8C"/>
    <w:rsid w:val="004C416B"/>
    <w:rsid w:val="004C48C2"/>
    <w:rsid w:val="004C570E"/>
    <w:rsid w:val="004C6969"/>
    <w:rsid w:val="004C77F2"/>
    <w:rsid w:val="004D24B2"/>
    <w:rsid w:val="004D3DB0"/>
    <w:rsid w:val="004D4F21"/>
    <w:rsid w:val="004D5FC7"/>
    <w:rsid w:val="004D6252"/>
    <w:rsid w:val="004D627D"/>
    <w:rsid w:val="004D6FB8"/>
    <w:rsid w:val="004D7F74"/>
    <w:rsid w:val="004E0868"/>
    <w:rsid w:val="004E0E16"/>
    <w:rsid w:val="004E14FC"/>
    <w:rsid w:val="004E2653"/>
    <w:rsid w:val="004E3697"/>
    <w:rsid w:val="004E37B8"/>
    <w:rsid w:val="004E4507"/>
    <w:rsid w:val="004E5858"/>
    <w:rsid w:val="004E5BE4"/>
    <w:rsid w:val="004E6A49"/>
    <w:rsid w:val="004E6FA3"/>
    <w:rsid w:val="004E7F23"/>
    <w:rsid w:val="004E7F4A"/>
    <w:rsid w:val="004F0189"/>
    <w:rsid w:val="004F0CC7"/>
    <w:rsid w:val="004F1AC8"/>
    <w:rsid w:val="004F344C"/>
    <w:rsid w:val="004F4D8E"/>
    <w:rsid w:val="004F6366"/>
    <w:rsid w:val="004F76B3"/>
    <w:rsid w:val="004F7736"/>
    <w:rsid w:val="004F79CC"/>
    <w:rsid w:val="00500030"/>
    <w:rsid w:val="005002A7"/>
    <w:rsid w:val="005004D2"/>
    <w:rsid w:val="00500505"/>
    <w:rsid w:val="005010A2"/>
    <w:rsid w:val="005010BB"/>
    <w:rsid w:val="00501249"/>
    <w:rsid w:val="0050149A"/>
    <w:rsid w:val="00501F96"/>
    <w:rsid w:val="00502EC2"/>
    <w:rsid w:val="0050326D"/>
    <w:rsid w:val="00503396"/>
    <w:rsid w:val="005034F3"/>
    <w:rsid w:val="00503540"/>
    <w:rsid w:val="00503588"/>
    <w:rsid w:val="00503829"/>
    <w:rsid w:val="005049A9"/>
    <w:rsid w:val="00504D30"/>
    <w:rsid w:val="005050BF"/>
    <w:rsid w:val="0050607A"/>
    <w:rsid w:val="005065C9"/>
    <w:rsid w:val="00506ADB"/>
    <w:rsid w:val="005074B7"/>
    <w:rsid w:val="005076A0"/>
    <w:rsid w:val="00507832"/>
    <w:rsid w:val="00507ABC"/>
    <w:rsid w:val="005109D9"/>
    <w:rsid w:val="00511436"/>
    <w:rsid w:val="00511947"/>
    <w:rsid w:val="005122D5"/>
    <w:rsid w:val="005139DC"/>
    <w:rsid w:val="00513BAF"/>
    <w:rsid w:val="005145FD"/>
    <w:rsid w:val="005165A6"/>
    <w:rsid w:val="00516C03"/>
    <w:rsid w:val="0051739C"/>
    <w:rsid w:val="0052199F"/>
    <w:rsid w:val="005226E5"/>
    <w:rsid w:val="005239AB"/>
    <w:rsid w:val="00524A14"/>
    <w:rsid w:val="00525327"/>
    <w:rsid w:val="00525426"/>
    <w:rsid w:val="005254AE"/>
    <w:rsid w:val="0052593A"/>
    <w:rsid w:val="0052599F"/>
    <w:rsid w:val="00525DA3"/>
    <w:rsid w:val="005271B5"/>
    <w:rsid w:val="005272E8"/>
    <w:rsid w:val="005275E0"/>
    <w:rsid w:val="00530BDA"/>
    <w:rsid w:val="00531250"/>
    <w:rsid w:val="00532705"/>
    <w:rsid w:val="00532742"/>
    <w:rsid w:val="00532BB3"/>
    <w:rsid w:val="0053485B"/>
    <w:rsid w:val="005349BF"/>
    <w:rsid w:val="00536FD5"/>
    <w:rsid w:val="00537AB7"/>
    <w:rsid w:val="00540670"/>
    <w:rsid w:val="00540A7A"/>
    <w:rsid w:val="00540F2B"/>
    <w:rsid w:val="0054133C"/>
    <w:rsid w:val="00541C2E"/>
    <w:rsid w:val="00541E70"/>
    <w:rsid w:val="00544295"/>
    <w:rsid w:val="00544AC9"/>
    <w:rsid w:val="00544D57"/>
    <w:rsid w:val="0054515B"/>
    <w:rsid w:val="00546374"/>
    <w:rsid w:val="00546693"/>
    <w:rsid w:val="005515D9"/>
    <w:rsid w:val="005526A0"/>
    <w:rsid w:val="00554219"/>
    <w:rsid w:val="005567FB"/>
    <w:rsid w:val="0056306B"/>
    <w:rsid w:val="00563919"/>
    <w:rsid w:val="00563B18"/>
    <w:rsid w:val="005651C8"/>
    <w:rsid w:val="00565340"/>
    <w:rsid w:val="005665F3"/>
    <w:rsid w:val="00566874"/>
    <w:rsid w:val="00566B4C"/>
    <w:rsid w:val="00573747"/>
    <w:rsid w:val="0057394C"/>
    <w:rsid w:val="00573BEF"/>
    <w:rsid w:val="00573C0E"/>
    <w:rsid w:val="005756D4"/>
    <w:rsid w:val="00576CCB"/>
    <w:rsid w:val="005779E9"/>
    <w:rsid w:val="00580761"/>
    <w:rsid w:val="005818BF"/>
    <w:rsid w:val="0058380A"/>
    <w:rsid w:val="00583D98"/>
    <w:rsid w:val="00584AE9"/>
    <w:rsid w:val="00585813"/>
    <w:rsid w:val="00586D5F"/>
    <w:rsid w:val="00587764"/>
    <w:rsid w:val="005907F3"/>
    <w:rsid w:val="005914BA"/>
    <w:rsid w:val="00591C70"/>
    <w:rsid w:val="0059206D"/>
    <w:rsid w:val="00592341"/>
    <w:rsid w:val="00592FB7"/>
    <w:rsid w:val="00593E75"/>
    <w:rsid w:val="0059430F"/>
    <w:rsid w:val="00594533"/>
    <w:rsid w:val="00595667"/>
    <w:rsid w:val="00597704"/>
    <w:rsid w:val="0059794F"/>
    <w:rsid w:val="005A0ED9"/>
    <w:rsid w:val="005A1A11"/>
    <w:rsid w:val="005A1A32"/>
    <w:rsid w:val="005A2115"/>
    <w:rsid w:val="005A2C1B"/>
    <w:rsid w:val="005A365C"/>
    <w:rsid w:val="005A3E23"/>
    <w:rsid w:val="005A4327"/>
    <w:rsid w:val="005A5CC0"/>
    <w:rsid w:val="005A6E40"/>
    <w:rsid w:val="005A707F"/>
    <w:rsid w:val="005A737F"/>
    <w:rsid w:val="005B05F8"/>
    <w:rsid w:val="005B0CB3"/>
    <w:rsid w:val="005B16B3"/>
    <w:rsid w:val="005B250E"/>
    <w:rsid w:val="005B275E"/>
    <w:rsid w:val="005B37D1"/>
    <w:rsid w:val="005B42AF"/>
    <w:rsid w:val="005B4C67"/>
    <w:rsid w:val="005B517E"/>
    <w:rsid w:val="005B5307"/>
    <w:rsid w:val="005B60E5"/>
    <w:rsid w:val="005B688F"/>
    <w:rsid w:val="005B79ED"/>
    <w:rsid w:val="005C002E"/>
    <w:rsid w:val="005C0A12"/>
    <w:rsid w:val="005C0C8A"/>
    <w:rsid w:val="005C1576"/>
    <w:rsid w:val="005C33CB"/>
    <w:rsid w:val="005C3B4C"/>
    <w:rsid w:val="005C4201"/>
    <w:rsid w:val="005C445D"/>
    <w:rsid w:val="005C4C65"/>
    <w:rsid w:val="005C6795"/>
    <w:rsid w:val="005D0DB9"/>
    <w:rsid w:val="005D1E72"/>
    <w:rsid w:val="005D2AD5"/>
    <w:rsid w:val="005D2B0C"/>
    <w:rsid w:val="005D3896"/>
    <w:rsid w:val="005D420E"/>
    <w:rsid w:val="005D4253"/>
    <w:rsid w:val="005D4503"/>
    <w:rsid w:val="005D57F9"/>
    <w:rsid w:val="005D619F"/>
    <w:rsid w:val="005D637B"/>
    <w:rsid w:val="005D658C"/>
    <w:rsid w:val="005D7C1C"/>
    <w:rsid w:val="005E11BA"/>
    <w:rsid w:val="005E146D"/>
    <w:rsid w:val="005E1771"/>
    <w:rsid w:val="005E20A1"/>
    <w:rsid w:val="005E2E98"/>
    <w:rsid w:val="005E42E0"/>
    <w:rsid w:val="005E46A3"/>
    <w:rsid w:val="005F01EC"/>
    <w:rsid w:val="005F0363"/>
    <w:rsid w:val="005F0429"/>
    <w:rsid w:val="005F0878"/>
    <w:rsid w:val="005F1AA5"/>
    <w:rsid w:val="005F2826"/>
    <w:rsid w:val="00600021"/>
    <w:rsid w:val="006001A8"/>
    <w:rsid w:val="006002A7"/>
    <w:rsid w:val="006004AE"/>
    <w:rsid w:val="0060147A"/>
    <w:rsid w:val="006029E5"/>
    <w:rsid w:val="0060359B"/>
    <w:rsid w:val="00603B52"/>
    <w:rsid w:val="00604EF0"/>
    <w:rsid w:val="006059EE"/>
    <w:rsid w:val="00605F26"/>
    <w:rsid w:val="006072C2"/>
    <w:rsid w:val="00607FDB"/>
    <w:rsid w:val="0061053F"/>
    <w:rsid w:val="00611CEB"/>
    <w:rsid w:val="00612579"/>
    <w:rsid w:val="006125EC"/>
    <w:rsid w:val="00612FEB"/>
    <w:rsid w:val="00613450"/>
    <w:rsid w:val="00613BB3"/>
    <w:rsid w:val="00614384"/>
    <w:rsid w:val="00614827"/>
    <w:rsid w:val="00614E33"/>
    <w:rsid w:val="00615732"/>
    <w:rsid w:val="00615AAF"/>
    <w:rsid w:val="00615FC9"/>
    <w:rsid w:val="00616A5A"/>
    <w:rsid w:val="00616E0B"/>
    <w:rsid w:val="0061742A"/>
    <w:rsid w:val="00617936"/>
    <w:rsid w:val="00617C07"/>
    <w:rsid w:val="00620E7F"/>
    <w:rsid w:val="00621B63"/>
    <w:rsid w:val="006224A4"/>
    <w:rsid w:val="00624420"/>
    <w:rsid w:val="006260EA"/>
    <w:rsid w:val="006307D8"/>
    <w:rsid w:val="006316A8"/>
    <w:rsid w:val="0063341B"/>
    <w:rsid w:val="0063368D"/>
    <w:rsid w:val="00635D0B"/>
    <w:rsid w:val="00635D92"/>
    <w:rsid w:val="006366A2"/>
    <w:rsid w:val="00636BA8"/>
    <w:rsid w:val="00636F0F"/>
    <w:rsid w:val="00637F6E"/>
    <w:rsid w:val="00641D46"/>
    <w:rsid w:val="00642A39"/>
    <w:rsid w:val="006440F4"/>
    <w:rsid w:val="006449D1"/>
    <w:rsid w:val="0064568E"/>
    <w:rsid w:val="00646CFF"/>
    <w:rsid w:val="00646E44"/>
    <w:rsid w:val="00646E88"/>
    <w:rsid w:val="006477D6"/>
    <w:rsid w:val="00651AD1"/>
    <w:rsid w:val="006523AF"/>
    <w:rsid w:val="00652BFF"/>
    <w:rsid w:val="00654B52"/>
    <w:rsid w:val="00655E45"/>
    <w:rsid w:val="006560B6"/>
    <w:rsid w:val="006563D2"/>
    <w:rsid w:val="0065770F"/>
    <w:rsid w:val="00657AA5"/>
    <w:rsid w:val="0066168A"/>
    <w:rsid w:val="00661749"/>
    <w:rsid w:val="00662518"/>
    <w:rsid w:val="00662CC3"/>
    <w:rsid w:val="006647B1"/>
    <w:rsid w:val="00664E76"/>
    <w:rsid w:val="00664EDE"/>
    <w:rsid w:val="00665147"/>
    <w:rsid w:val="00665EB2"/>
    <w:rsid w:val="006663DD"/>
    <w:rsid w:val="00666E09"/>
    <w:rsid w:val="00667649"/>
    <w:rsid w:val="00670EF6"/>
    <w:rsid w:val="00671A1B"/>
    <w:rsid w:val="0067248F"/>
    <w:rsid w:val="006726CC"/>
    <w:rsid w:val="00672A2C"/>
    <w:rsid w:val="006732C6"/>
    <w:rsid w:val="00674594"/>
    <w:rsid w:val="00674F00"/>
    <w:rsid w:val="006758EF"/>
    <w:rsid w:val="00675E95"/>
    <w:rsid w:val="00676C6F"/>
    <w:rsid w:val="00677D34"/>
    <w:rsid w:val="00680730"/>
    <w:rsid w:val="00681130"/>
    <w:rsid w:val="00681553"/>
    <w:rsid w:val="0068383C"/>
    <w:rsid w:val="0068387A"/>
    <w:rsid w:val="006838F5"/>
    <w:rsid w:val="006839FC"/>
    <w:rsid w:val="006849EB"/>
    <w:rsid w:val="00685381"/>
    <w:rsid w:val="00685C25"/>
    <w:rsid w:val="00686382"/>
    <w:rsid w:val="00686671"/>
    <w:rsid w:val="00686AD7"/>
    <w:rsid w:val="00686E25"/>
    <w:rsid w:val="00687414"/>
    <w:rsid w:val="00691904"/>
    <w:rsid w:val="00692293"/>
    <w:rsid w:val="00693F96"/>
    <w:rsid w:val="006943F0"/>
    <w:rsid w:val="00694507"/>
    <w:rsid w:val="00694771"/>
    <w:rsid w:val="006951C9"/>
    <w:rsid w:val="00695411"/>
    <w:rsid w:val="0069614E"/>
    <w:rsid w:val="006973FA"/>
    <w:rsid w:val="006A0512"/>
    <w:rsid w:val="006A0883"/>
    <w:rsid w:val="006A3E27"/>
    <w:rsid w:val="006A5772"/>
    <w:rsid w:val="006A73E6"/>
    <w:rsid w:val="006B0748"/>
    <w:rsid w:val="006B0D9D"/>
    <w:rsid w:val="006B11DC"/>
    <w:rsid w:val="006B14E2"/>
    <w:rsid w:val="006B18F0"/>
    <w:rsid w:val="006B1D09"/>
    <w:rsid w:val="006B25EE"/>
    <w:rsid w:val="006B3698"/>
    <w:rsid w:val="006B3905"/>
    <w:rsid w:val="006B42ED"/>
    <w:rsid w:val="006B507F"/>
    <w:rsid w:val="006B51AB"/>
    <w:rsid w:val="006B7532"/>
    <w:rsid w:val="006B79DF"/>
    <w:rsid w:val="006C028A"/>
    <w:rsid w:val="006C1E2F"/>
    <w:rsid w:val="006C1EC8"/>
    <w:rsid w:val="006C2ABD"/>
    <w:rsid w:val="006C41C7"/>
    <w:rsid w:val="006C496D"/>
    <w:rsid w:val="006C4BE7"/>
    <w:rsid w:val="006C6131"/>
    <w:rsid w:val="006C6ED6"/>
    <w:rsid w:val="006C72FE"/>
    <w:rsid w:val="006C7D2D"/>
    <w:rsid w:val="006D17ED"/>
    <w:rsid w:val="006D2704"/>
    <w:rsid w:val="006D50C9"/>
    <w:rsid w:val="006D57FF"/>
    <w:rsid w:val="006D60C9"/>
    <w:rsid w:val="006D61AB"/>
    <w:rsid w:val="006D69FB"/>
    <w:rsid w:val="006D73D1"/>
    <w:rsid w:val="006D7709"/>
    <w:rsid w:val="006E0616"/>
    <w:rsid w:val="006E134A"/>
    <w:rsid w:val="006E34CB"/>
    <w:rsid w:val="006E5C1F"/>
    <w:rsid w:val="006E7DED"/>
    <w:rsid w:val="006F029E"/>
    <w:rsid w:val="006F1408"/>
    <w:rsid w:val="006F2C27"/>
    <w:rsid w:val="006F2CC6"/>
    <w:rsid w:val="006F320C"/>
    <w:rsid w:val="006F3431"/>
    <w:rsid w:val="006F3566"/>
    <w:rsid w:val="006F3801"/>
    <w:rsid w:val="006F5D25"/>
    <w:rsid w:val="006F5D6A"/>
    <w:rsid w:val="006F6C2C"/>
    <w:rsid w:val="0070056F"/>
    <w:rsid w:val="0070106D"/>
    <w:rsid w:val="00701E0E"/>
    <w:rsid w:val="007025E8"/>
    <w:rsid w:val="00703EC0"/>
    <w:rsid w:val="00704A04"/>
    <w:rsid w:val="007077A6"/>
    <w:rsid w:val="007103D6"/>
    <w:rsid w:val="007113CA"/>
    <w:rsid w:val="00711450"/>
    <w:rsid w:val="00711AE0"/>
    <w:rsid w:val="0071453B"/>
    <w:rsid w:val="007156D2"/>
    <w:rsid w:val="0071573C"/>
    <w:rsid w:val="00717AAE"/>
    <w:rsid w:val="007228F0"/>
    <w:rsid w:val="00724D18"/>
    <w:rsid w:val="007253FE"/>
    <w:rsid w:val="007258EB"/>
    <w:rsid w:val="007259B5"/>
    <w:rsid w:val="00730C2B"/>
    <w:rsid w:val="00731E17"/>
    <w:rsid w:val="00732249"/>
    <w:rsid w:val="0073226F"/>
    <w:rsid w:val="007326AB"/>
    <w:rsid w:val="00732B46"/>
    <w:rsid w:val="00732EF1"/>
    <w:rsid w:val="00733288"/>
    <w:rsid w:val="007339CB"/>
    <w:rsid w:val="00733D32"/>
    <w:rsid w:val="007360B8"/>
    <w:rsid w:val="00736B91"/>
    <w:rsid w:val="007401EC"/>
    <w:rsid w:val="0074148D"/>
    <w:rsid w:val="0074166D"/>
    <w:rsid w:val="007424D2"/>
    <w:rsid w:val="007425FD"/>
    <w:rsid w:val="007429FB"/>
    <w:rsid w:val="00742DDB"/>
    <w:rsid w:val="00744682"/>
    <w:rsid w:val="00745994"/>
    <w:rsid w:val="00745C4A"/>
    <w:rsid w:val="00746CD5"/>
    <w:rsid w:val="00746FEE"/>
    <w:rsid w:val="00747514"/>
    <w:rsid w:val="007513EA"/>
    <w:rsid w:val="00751634"/>
    <w:rsid w:val="00751929"/>
    <w:rsid w:val="00752CC1"/>
    <w:rsid w:val="00753555"/>
    <w:rsid w:val="00753CCE"/>
    <w:rsid w:val="0075441C"/>
    <w:rsid w:val="0075456A"/>
    <w:rsid w:val="00754A8C"/>
    <w:rsid w:val="00754E07"/>
    <w:rsid w:val="00755743"/>
    <w:rsid w:val="007559FA"/>
    <w:rsid w:val="00756968"/>
    <w:rsid w:val="00756B77"/>
    <w:rsid w:val="0075711A"/>
    <w:rsid w:val="00757AAE"/>
    <w:rsid w:val="0076043E"/>
    <w:rsid w:val="00760641"/>
    <w:rsid w:val="00760824"/>
    <w:rsid w:val="00760A1C"/>
    <w:rsid w:val="00761236"/>
    <w:rsid w:val="007619D8"/>
    <w:rsid w:val="0076293A"/>
    <w:rsid w:val="00762CC6"/>
    <w:rsid w:val="00762D9D"/>
    <w:rsid w:val="0076524B"/>
    <w:rsid w:val="00765A8D"/>
    <w:rsid w:val="007663FF"/>
    <w:rsid w:val="0076764B"/>
    <w:rsid w:val="007700D8"/>
    <w:rsid w:val="00770853"/>
    <w:rsid w:val="007709EB"/>
    <w:rsid w:val="0077169D"/>
    <w:rsid w:val="00771C35"/>
    <w:rsid w:val="00772DB0"/>
    <w:rsid w:val="007737AE"/>
    <w:rsid w:val="007744FA"/>
    <w:rsid w:val="00774B1A"/>
    <w:rsid w:val="00775199"/>
    <w:rsid w:val="00775228"/>
    <w:rsid w:val="007752C0"/>
    <w:rsid w:val="00775930"/>
    <w:rsid w:val="00776136"/>
    <w:rsid w:val="00776A7A"/>
    <w:rsid w:val="00777709"/>
    <w:rsid w:val="00780105"/>
    <w:rsid w:val="00780E01"/>
    <w:rsid w:val="00781DE4"/>
    <w:rsid w:val="00782088"/>
    <w:rsid w:val="00782109"/>
    <w:rsid w:val="007828B8"/>
    <w:rsid w:val="007838FD"/>
    <w:rsid w:val="0078395D"/>
    <w:rsid w:val="00783F69"/>
    <w:rsid w:val="00784744"/>
    <w:rsid w:val="007852B8"/>
    <w:rsid w:val="00785588"/>
    <w:rsid w:val="00786804"/>
    <w:rsid w:val="00791844"/>
    <w:rsid w:val="00792A67"/>
    <w:rsid w:val="007939A6"/>
    <w:rsid w:val="00793C57"/>
    <w:rsid w:val="00793DC9"/>
    <w:rsid w:val="00794598"/>
    <w:rsid w:val="007946D3"/>
    <w:rsid w:val="00795104"/>
    <w:rsid w:val="0079582B"/>
    <w:rsid w:val="00795BAA"/>
    <w:rsid w:val="007970B1"/>
    <w:rsid w:val="0079777F"/>
    <w:rsid w:val="007A3223"/>
    <w:rsid w:val="007A4186"/>
    <w:rsid w:val="007A4E24"/>
    <w:rsid w:val="007A6934"/>
    <w:rsid w:val="007A6D90"/>
    <w:rsid w:val="007A74F7"/>
    <w:rsid w:val="007A7613"/>
    <w:rsid w:val="007A7A7A"/>
    <w:rsid w:val="007A7A8F"/>
    <w:rsid w:val="007A7E39"/>
    <w:rsid w:val="007B158B"/>
    <w:rsid w:val="007B15AC"/>
    <w:rsid w:val="007B2BC4"/>
    <w:rsid w:val="007B300D"/>
    <w:rsid w:val="007B372E"/>
    <w:rsid w:val="007B3A66"/>
    <w:rsid w:val="007B44D4"/>
    <w:rsid w:val="007B483D"/>
    <w:rsid w:val="007B4FA1"/>
    <w:rsid w:val="007B62C2"/>
    <w:rsid w:val="007B7714"/>
    <w:rsid w:val="007B7BCD"/>
    <w:rsid w:val="007C0B88"/>
    <w:rsid w:val="007C1370"/>
    <w:rsid w:val="007C2316"/>
    <w:rsid w:val="007C345C"/>
    <w:rsid w:val="007C35DC"/>
    <w:rsid w:val="007C3D86"/>
    <w:rsid w:val="007C3DF0"/>
    <w:rsid w:val="007C4D6D"/>
    <w:rsid w:val="007C6C72"/>
    <w:rsid w:val="007C7F86"/>
    <w:rsid w:val="007C7F8A"/>
    <w:rsid w:val="007D0067"/>
    <w:rsid w:val="007D099F"/>
    <w:rsid w:val="007D3213"/>
    <w:rsid w:val="007D4E2A"/>
    <w:rsid w:val="007D4FE9"/>
    <w:rsid w:val="007D518D"/>
    <w:rsid w:val="007D6DDD"/>
    <w:rsid w:val="007D714C"/>
    <w:rsid w:val="007D717D"/>
    <w:rsid w:val="007D76F4"/>
    <w:rsid w:val="007E01B1"/>
    <w:rsid w:val="007E0B9A"/>
    <w:rsid w:val="007E310C"/>
    <w:rsid w:val="007E3606"/>
    <w:rsid w:val="007E43D3"/>
    <w:rsid w:val="007E4D1D"/>
    <w:rsid w:val="007E4F50"/>
    <w:rsid w:val="007E582C"/>
    <w:rsid w:val="007E59E2"/>
    <w:rsid w:val="007E6AC1"/>
    <w:rsid w:val="007E6B7D"/>
    <w:rsid w:val="007E6F10"/>
    <w:rsid w:val="007E732D"/>
    <w:rsid w:val="007F18D8"/>
    <w:rsid w:val="007F37D8"/>
    <w:rsid w:val="007F3F9A"/>
    <w:rsid w:val="008008A3"/>
    <w:rsid w:val="0080427F"/>
    <w:rsid w:val="00804819"/>
    <w:rsid w:val="008048B9"/>
    <w:rsid w:val="00804CA4"/>
    <w:rsid w:val="00805C95"/>
    <w:rsid w:val="0080618E"/>
    <w:rsid w:val="00811C3A"/>
    <w:rsid w:val="00812A89"/>
    <w:rsid w:val="00812C7B"/>
    <w:rsid w:val="00813528"/>
    <w:rsid w:val="00813962"/>
    <w:rsid w:val="00813F7A"/>
    <w:rsid w:val="00814E61"/>
    <w:rsid w:val="008157FF"/>
    <w:rsid w:val="0081584A"/>
    <w:rsid w:val="008160D4"/>
    <w:rsid w:val="008200DB"/>
    <w:rsid w:val="00821075"/>
    <w:rsid w:val="0082176E"/>
    <w:rsid w:val="0082259A"/>
    <w:rsid w:val="0082447A"/>
    <w:rsid w:val="008246BB"/>
    <w:rsid w:val="008249A4"/>
    <w:rsid w:val="00824BDB"/>
    <w:rsid w:val="00825C25"/>
    <w:rsid w:val="008263DE"/>
    <w:rsid w:val="00826411"/>
    <w:rsid w:val="0082654F"/>
    <w:rsid w:val="0082688A"/>
    <w:rsid w:val="008275D6"/>
    <w:rsid w:val="00827B4A"/>
    <w:rsid w:val="00827C2C"/>
    <w:rsid w:val="00827D81"/>
    <w:rsid w:val="00827F1C"/>
    <w:rsid w:val="00830C5A"/>
    <w:rsid w:val="00831351"/>
    <w:rsid w:val="00833301"/>
    <w:rsid w:val="008353E7"/>
    <w:rsid w:val="00835512"/>
    <w:rsid w:val="00835E86"/>
    <w:rsid w:val="00836C9D"/>
    <w:rsid w:val="008379C7"/>
    <w:rsid w:val="00840154"/>
    <w:rsid w:val="00840946"/>
    <w:rsid w:val="00840C11"/>
    <w:rsid w:val="008429A1"/>
    <w:rsid w:val="008442ED"/>
    <w:rsid w:val="008454F9"/>
    <w:rsid w:val="0084666E"/>
    <w:rsid w:val="00847E07"/>
    <w:rsid w:val="0085320D"/>
    <w:rsid w:val="00853FF5"/>
    <w:rsid w:val="00854086"/>
    <w:rsid w:val="00855636"/>
    <w:rsid w:val="0085668B"/>
    <w:rsid w:val="00857F6B"/>
    <w:rsid w:val="0086033B"/>
    <w:rsid w:val="00861948"/>
    <w:rsid w:val="008622F8"/>
    <w:rsid w:val="008623E8"/>
    <w:rsid w:val="00863951"/>
    <w:rsid w:val="00864248"/>
    <w:rsid w:val="00864650"/>
    <w:rsid w:val="00864C69"/>
    <w:rsid w:val="00865A7D"/>
    <w:rsid w:val="008662AA"/>
    <w:rsid w:val="008667D1"/>
    <w:rsid w:val="00867A75"/>
    <w:rsid w:val="00867F6B"/>
    <w:rsid w:val="00870A83"/>
    <w:rsid w:val="00871D7B"/>
    <w:rsid w:val="00872668"/>
    <w:rsid w:val="00872A9D"/>
    <w:rsid w:val="008749DD"/>
    <w:rsid w:val="0087583A"/>
    <w:rsid w:val="008760EC"/>
    <w:rsid w:val="0087678F"/>
    <w:rsid w:val="008806EB"/>
    <w:rsid w:val="00881518"/>
    <w:rsid w:val="00881A5B"/>
    <w:rsid w:val="00882AC9"/>
    <w:rsid w:val="0088341A"/>
    <w:rsid w:val="00883FE0"/>
    <w:rsid w:val="00885B28"/>
    <w:rsid w:val="008906D9"/>
    <w:rsid w:val="00891E98"/>
    <w:rsid w:val="008928E5"/>
    <w:rsid w:val="00893494"/>
    <w:rsid w:val="00893A69"/>
    <w:rsid w:val="00896F3B"/>
    <w:rsid w:val="00896FDB"/>
    <w:rsid w:val="00897418"/>
    <w:rsid w:val="0089750B"/>
    <w:rsid w:val="00897A12"/>
    <w:rsid w:val="00897A34"/>
    <w:rsid w:val="008A1129"/>
    <w:rsid w:val="008A163C"/>
    <w:rsid w:val="008A3835"/>
    <w:rsid w:val="008A5BF6"/>
    <w:rsid w:val="008A6677"/>
    <w:rsid w:val="008A69D8"/>
    <w:rsid w:val="008A7737"/>
    <w:rsid w:val="008B0B21"/>
    <w:rsid w:val="008B0CB4"/>
    <w:rsid w:val="008B117D"/>
    <w:rsid w:val="008B1931"/>
    <w:rsid w:val="008B1977"/>
    <w:rsid w:val="008B225A"/>
    <w:rsid w:val="008B3308"/>
    <w:rsid w:val="008B3D1E"/>
    <w:rsid w:val="008B43B6"/>
    <w:rsid w:val="008B47D4"/>
    <w:rsid w:val="008B5708"/>
    <w:rsid w:val="008B596E"/>
    <w:rsid w:val="008B6B5B"/>
    <w:rsid w:val="008C002C"/>
    <w:rsid w:val="008C06FE"/>
    <w:rsid w:val="008C0803"/>
    <w:rsid w:val="008C09A2"/>
    <w:rsid w:val="008C1481"/>
    <w:rsid w:val="008C18CD"/>
    <w:rsid w:val="008C262D"/>
    <w:rsid w:val="008C3B64"/>
    <w:rsid w:val="008C48E8"/>
    <w:rsid w:val="008C55F7"/>
    <w:rsid w:val="008C5609"/>
    <w:rsid w:val="008C5C6B"/>
    <w:rsid w:val="008C67DA"/>
    <w:rsid w:val="008C69CC"/>
    <w:rsid w:val="008C730E"/>
    <w:rsid w:val="008C7731"/>
    <w:rsid w:val="008C78FD"/>
    <w:rsid w:val="008D1A27"/>
    <w:rsid w:val="008D24C1"/>
    <w:rsid w:val="008D3741"/>
    <w:rsid w:val="008D37EE"/>
    <w:rsid w:val="008D3EBF"/>
    <w:rsid w:val="008D4DFF"/>
    <w:rsid w:val="008D50E5"/>
    <w:rsid w:val="008E0169"/>
    <w:rsid w:val="008E0429"/>
    <w:rsid w:val="008E0707"/>
    <w:rsid w:val="008E2711"/>
    <w:rsid w:val="008E29F0"/>
    <w:rsid w:val="008E301C"/>
    <w:rsid w:val="008E4405"/>
    <w:rsid w:val="008E4725"/>
    <w:rsid w:val="008E7AE6"/>
    <w:rsid w:val="008F083B"/>
    <w:rsid w:val="008F0C81"/>
    <w:rsid w:val="008F1EE4"/>
    <w:rsid w:val="008F2562"/>
    <w:rsid w:val="008F4753"/>
    <w:rsid w:val="008F75E0"/>
    <w:rsid w:val="008F7698"/>
    <w:rsid w:val="009015F5"/>
    <w:rsid w:val="00901B51"/>
    <w:rsid w:val="009042EC"/>
    <w:rsid w:val="009050EF"/>
    <w:rsid w:val="00905E7B"/>
    <w:rsid w:val="009074BE"/>
    <w:rsid w:val="00910125"/>
    <w:rsid w:val="009105A1"/>
    <w:rsid w:val="00910B8F"/>
    <w:rsid w:val="00910CA9"/>
    <w:rsid w:val="00911B38"/>
    <w:rsid w:val="009135B2"/>
    <w:rsid w:val="0091682B"/>
    <w:rsid w:val="00917077"/>
    <w:rsid w:val="009176E6"/>
    <w:rsid w:val="0092098A"/>
    <w:rsid w:val="00922C7F"/>
    <w:rsid w:val="00922FDE"/>
    <w:rsid w:val="00924438"/>
    <w:rsid w:val="00924890"/>
    <w:rsid w:val="00926329"/>
    <w:rsid w:val="00926843"/>
    <w:rsid w:val="00927995"/>
    <w:rsid w:val="009313B8"/>
    <w:rsid w:val="00932CD6"/>
    <w:rsid w:val="009332EE"/>
    <w:rsid w:val="00934BC6"/>
    <w:rsid w:val="00934ED9"/>
    <w:rsid w:val="0093634A"/>
    <w:rsid w:val="00936843"/>
    <w:rsid w:val="009371AD"/>
    <w:rsid w:val="00937B7D"/>
    <w:rsid w:val="009406B4"/>
    <w:rsid w:val="00940D93"/>
    <w:rsid w:val="00943C5A"/>
    <w:rsid w:val="00944CE8"/>
    <w:rsid w:val="00945D07"/>
    <w:rsid w:val="00946351"/>
    <w:rsid w:val="00946369"/>
    <w:rsid w:val="00950C08"/>
    <w:rsid w:val="00950E66"/>
    <w:rsid w:val="009514FD"/>
    <w:rsid w:val="00952588"/>
    <w:rsid w:val="00952A09"/>
    <w:rsid w:val="009541D6"/>
    <w:rsid w:val="00955451"/>
    <w:rsid w:val="00955C47"/>
    <w:rsid w:val="009560AC"/>
    <w:rsid w:val="009578E1"/>
    <w:rsid w:val="00957FFC"/>
    <w:rsid w:val="00960853"/>
    <w:rsid w:val="00961031"/>
    <w:rsid w:val="009616FB"/>
    <w:rsid w:val="00963927"/>
    <w:rsid w:val="00964B2B"/>
    <w:rsid w:val="00964CBB"/>
    <w:rsid w:val="00965BC4"/>
    <w:rsid w:val="0096692F"/>
    <w:rsid w:val="00966E17"/>
    <w:rsid w:val="00971947"/>
    <w:rsid w:val="00972838"/>
    <w:rsid w:val="009739F3"/>
    <w:rsid w:val="00973C13"/>
    <w:rsid w:val="00974857"/>
    <w:rsid w:val="00974CA7"/>
    <w:rsid w:val="009760F7"/>
    <w:rsid w:val="009765E1"/>
    <w:rsid w:val="0098444B"/>
    <w:rsid w:val="00984544"/>
    <w:rsid w:val="00984759"/>
    <w:rsid w:val="00987EED"/>
    <w:rsid w:val="0099027C"/>
    <w:rsid w:val="009937BE"/>
    <w:rsid w:val="0099442A"/>
    <w:rsid w:val="009948FA"/>
    <w:rsid w:val="00995CE5"/>
    <w:rsid w:val="00995E7C"/>
    <w:rsid w:val="009971CB"/>
    <w:rsid w:val="009A1D54"/>
    <w:rsid w:val="009A27AA"/>
    <w:rsid w:val="009A2B37"/>
    <w:rsid w:val="009A2B99"/>
    <w:rsid w:val="009A334F"/>
    <w:rsid w:val="009A352E"/>
    <w:rsid w:val="009A6108"/>
    <w:rsid w:val="009A73DB"/>
    <w:rsid w:val="009B12A8"/>
    <w:rsid w:val="009B1871"/>
    <w:rsid w:val="009B2009"/>
    <w:rsid w:val="009B206D"/>
    <w:rsid w:val="009B22E5"/>
    <w:rsid w:val="009B26D5"/>
    <w:rsid w:val="009B2762"/>
    <w:rsid w:val="009B2DEE"/>
    <w:rsid w:val="009B3451"/>
    <w:rsid w:val="009B441F"/>
    <w:rsid w:val="009B4EFD"/>
    <w:rsid w:val="009B53FC"/>
    <w:rsid w:val="009B5CBE"/>
    <w:rsid w:val="009C0394"/>
    <w:rsid w:val="009C0BB2"/>
    <w:rsid w:val="009C1FEE"/>
    <w:rsid w:val="009C2103"/>
    <w:rsid w:val="009C23A3"/>
    <w:rsid w:val="009C2519"/>
    <w:rsid w:val="009C27B2"/>
    <w:rsid w:val="009C325C"/>
    <w:rsid w:val="009C340D"/>
    <w:rsid w:val="009C34C2"/>
    <w:rsid w:val="009C3951"/>
    <w:rsid w:val="009C4150"/>
    <w:rsid w:val="009C5062"/>
    <w:rsid w:val="009C5DBB"/>
    <w:rsid w:val="009C7CDF"/>
    <w:rsid w:val="009D01A8"/>
    <w:rsid w:val="009D0E6C"/>
    <w:rsid w:val="009D167F"/>
    <w:rsid w:val="009D3DF4"/>
    <w:rsid w:val="009D6A2A"/>
    <w:rsid w:val="009D7543"/>
    <w:rsid w:val="009E0588"/>
    <w:rsid w:val="009E0CC6"/>
    <w:rsid w:val="009E0F16"/>
    <w:rsid w:val="009E1306"/>
    <w:rsid w:val="009E1D46"/>
    <w:rsid w:val="009E2DAA"/>
    <w:rsid w:val="009E3474"/>
    <w:rsid w:val="009E38CE"/>
    <w:rsid w:val="009E46EB"/>
    <w:rsid w:val="009E5BAC"/>
    <w:rsid w:val="009F212E"/>
    <w:rsid w:val="009F4194"/>
    <w:rsid w:val="009F4910"/>
    <w:rsid w:val="009F56B2"/>
    <w:rsid w:val="009F5DC4"/>
    <w:rsid w:val="009F674D"/>
    <w:rsid w:val="009F7B9D"/>
    <w:rsid w:val="00A00C75"/>
    <w:rsid w:val="00A01020"/>
    <w:rsid w:val="00A01D3E"/>
    <w:rsid w:val="00A02DCF"/>
    <w:rsid w:val="00A02DFB"/>
    <w:rsid w:val="00A031B9"/>
    <w:rsid w:val="00A03533"/>
    <w:rsid w:val="00A037B0"/>
    <w:rsid w:val="00A05687"/>
    <w:rsid w:val="00A05970"/>
    <w:rsid w:val="00A05B60"/>
    <w:rsid w:val="00A05B9E"/>
    <w:rsid w:val="00A06EDF"/>
    <w:rsid w:val="00A07E69"/>
    <w:rsid w:val="00A10A68"/>
    <w:rsid w:val="00A11C1C"/>
    <w:rsid w:val="00A123FB"/>
    <w:rsid w:val="00A12C8D"/>
    <w:rsid w:val="00A12CF8"/>
    <w:rsid w:val="00A1302F"/>
    <w:rsid w:val="00A131AA"/>
    <w:rsid w:val="00A13C6F"/>
    <w:rsid w:val="00A142E7"/>
    <w:rsid w:val="00A169CB"/>
    <w:rsid w:val="00A170B2"/>
    <w:rsid w:val="00A20342"/>
    <w:rsid w:val="00A20379"/>
    <w:rsid w:val="00A23D1A"/>
    <w:rsid w:val="00A23E41"/>
    <w:rsid w:val="00A2499B"/>
    <w:rsid w:val="00A26839"/>
    <w:rsid w:val="00A27381"/>
    <w:rsid w:val="00A3177F"/>
    <w:rsid w:val="00A31DCE"/>
    <w:rsid w:val="00A3212D"/>
    <w:rsid w:val="00A3448C"/>
    <w:rsid w:val="00A35EF7"/>
    <w:rsid w:val="00A363B8"/>
    <w:rsid w:val="00A36C6A"/>
    <w:rsid w:val="00A36EF5"/>
    <w:rsid w:val="00A37133"/>
    <w:rsid w:val="00A41935"/>
    <w:rsid w:val="00A41A35"/>
    <w:rsid w:val="00A437FB"/>
    <w:rsid w:val="00A441A0"/>
    <w:rsid w:val="00A4444E"/>
    <w:rsid w:val="00A453CE"/>
    <w:rsid w:val="00A50583"/>
    <w:rsid w:val="00A507F4"/>
    <w:rsid w:val="00A54055"/>
    <w:rsid w:val="00A556A0"/>
    <w:rsid w:val="00A55B81"/>
    <w:rsid w:val="00A5709C"/>
    <w:rsid w:val="00A5719F"/>
    <w:rsid w:val="00A60951"/>
    <w:rsid w:val="00A60EDD"/>
    <w:rsid w:val="00A61448"/>
    <w:rsid w:val="00A61788"/>
    <w:rsid w:val="00A63387"/>
    <w:rsid w:val="00A64628"/>
    <w:rsid w:val="00A650A1"/>
    <w:rsid w:val="00A65B00"/>
    <w:rsid w:val="00A661DD"/>
    <w:rsid w:val="00A66679"/>
    <w:rsid w:val="00A712BA"/>
    <w:rsid w:val="00A7159A"/>
    <w:rsid w:val="00A723F0"/>
    <w:rsid w:val="00A72C6A"/>
    <w:rsid w:val="00A72F8B"/>
    <w:rsid w:val="00A739C7"/>
    <w:rsid w:val="00A73E16"/>
    <w:rsid w:val="00A75419"/>
    <w:rsid w:val="00A76251"/>
    <w:rsid w:val="00A776AC"/>
    <w:rsid w:val="00A77A95"/>
    <w:rsid w:val="00A8053B"/>
    <w:rsid w:val="00A818C2"/>
    <w:rsid w:val="00A81A9D"/>
    <w:rsid w:val="00A82123"/>
    <w:rsid w:val="00A839DE"/>
    <w:rsid w:val="00A8497E"/>
    <w:rsid w:val="00A84E82"/>
    <w:rsid w:val="00A85FDA"/>
    <w:rsid w:val="00A86BB7"/>
    <w:rsid w:val="00A86DE0"/>
    <w:rsid w:val="00A913E8"/>
    <w:rsid w:val="00A91984"/>
    <w:rsid w:val="00A92F51"/>
    <w:rsid w:val="00A93073"/>
    <w:rsid w:val="00A962BB"/>
    <w:rsid w:val="00AA0BA9"/>
    <w:rsid w:val="00AA13C3"/>
    <w:rsid w:val="00AA19C0"/>
    <w:rsid w:val="00AA2A12"/>
    <w:rsid w:val="00AA374E"/>
    <w:rsid w:val="00AA4164"/>
    <w:rsid w:val="00AA4289"/>
    <w:rsid w:val="00AA4774"/>
    <w:rsid w:val="00AA49F2"/>
    <w:rsid w:val="00AA652D"/>
    <w:rsid w:val="00AA66FF"/>
    <w:rsid w:val="00AA6B59"/>
    <w:rsid w:val="00AB17E6"/>
    <w:rsid w:val="00AB4D81"/>
    <w:rsid w:val="00AB5874"/>
    <w:rsid w:val="00AB6029"/>
    <w:rsid w:val="00AB621D"/>
    <w:rsid w:val="00AB6281"/>
    <w:rsid w:val="00AB7536"/>
    <w:rsid w:val="00AB7713"/>
    <w:rsid w:val="00AC130F"/>
    <w:rsid w:val="00AC15DE"/>
    <w:rsid w:val="00AC21B8"/>
    <w:rsid w:val="00AC3CEA"/>
    <w:rsid w:val="00AC4E0F"/>
    <w:rsid w:val="00AC7B1A"/>
    <w:rsid w:val="00AD0CAA"/>
    <w:rsid w:val="00AD1E8F"/>
    <w:rsid w:val="00AD241F"/>
    <w:rsid w:val="00AD29F7"/>
    <w:rsid w:val="00AD3021"/>
    <w:rsid w:val="00AD3104"/>
    <w:rsid w:val="00AD3469"/>
    <w:rsid w:val="00AD3ECD"/>
    <w:rsid w:val="00AD423E"/>
    <w:rsid w:val="00AD4833"/>
    <w:rsid w:val="00AD6491"/>
    <w:rsid w:val="00AD64D9"/>
    <w:rsid w:val="00AD7110"/>
    <w:rsid w:val="00AE0053"/>
    <w:rsid w:val="00AE089B"/>
    <w:rsid w:val="00AE1441"/>
    <w:rsid w:val="00AE1A28"/>
    <w:rsid w:val="00AE27AD"/>
    <w:rsid w:val="00AE409E"/>
    <w:rsid w:val="00AE5C0E"/>
    <w:rsid w:val="00AE7235"/>
    <w:rsid w:val="00AF0794"/>
    <w:rsid w:val="00AF1348"/>
    <w:rsid w:val="00AF1639"/>
    <w:rsid w:val="00AF1B61"/>
    <w:rsid w:val="00AF201C"/>
    <w:rsid w:val="00AF2909"/>
    <w:rsid w:val="00AF3273"/>
    <w:rsid w:val="00AF38AE"/>
    <w:rsid w:val="00AF51B9"/>
    <w:rsid w:val="00AF6CB8"/>
    <w:rsid w:val="00B00A7E"/>
    <w:rsid w:val="00B0278B"/>
    <w:rsid w:val="00B033C6"/>
    <w:rsid w:val="00B03A8F"/>
    <w:rsid w:val="00B04541"/>
    <w:rsid w:val="00B0466D"/>
    <w:rsid w:val="00B052F7"/>
    <w:rsid w:val="00B0669E"/>
    <w:rsid w:val="00B06CC9"/>
    <w:rsid w:val="00B06D15"/>
    <w:rsid w:val="00B10815"/>
    <w:rsid w:val="00B10EB9"/>
    <w:rsid w:val="00B11095"/>
    <w:rsid w:val="00B11A63"/>
    <w:rsid w:val="00B125A1"/>
    <w:rsid w:val="00B14100"/>
    <w:rsid w:val="00B1490D"/>
    <w:rsid w:val="00B151CC"/>
    <w:rsid w:val="00B15A86"/>
    <w:rsid w:val="00B15C85"/>
    <w:rsid w:val="00B15EC4"/>
    <w:rsid w:val="00B160CA"/>
    <w:rsid w:val="00B16406"/>
    <w:rsid w:val="00B16555"/>
    <w:rsid w:val="00B1720F"/>
    <w:rsid w:val="00B20927"/>
    <w:rsid w:val="00B210CC"/>
    <w:rsid w:val="00B228B9"/>
    <w:rsid w:val="00B23FEC"/>
    <w:rsid w:val="00B2416E"/>
    <w:rsid w:val="00B243D3"/>
    <w:rsid w:val="00B25982"/>
    <w:rsid w:val="00B262CC"/>
    <w:rsid w:val="00B27459"/>
    <w:rsid w:val="00B2749D"/>
    <w:rsid w:val="00B27A97"/>
    <w:rsid w:val="00B30935"/>
    <w:rsid w:val="00B30A3C"/>
    <w:rsid w:val="00B321DE"/>
    <w:rsid w:val="00B33793"/>
    <w:rsid w:val="00B33E34"/>
    <w:rsid w:val="00B33EDF"/>
    <w:rsid w:val="00B344B3"/>
    <w:rsid w:val="00B34C04"/>
    <w:rsid w:val="00B36911"/>
    <w:rsid w:val="00B36C2C"/>
    <w:rsid w:val="00B37568"/>
    <w:rsid w:val="00B40D0D"/>
    <w:rsid w:val="00B41AEF"/>
    <w:rsid w:val="00B41B9D"/>
    <w:rsid w:val="00B4350B"/>
    <w:rsid w:val="00B43793"/>
    <w:rsid w:val="00B438A7"/>
    <w:rsid w:val="00B44167"/>
    <w:rsid w:val="00B4565F"/>
    <w:rsid w:val="00B45A56"/>
    <w:rsid w:val="00B46641"/>
    <w:rsid w:val="00B50722"/>
    <w:rsid w:val="00B53256"/>
    <w:rsid w:val="00B5338E"/>
    <w:rsid w:val="00B57B99"/>
    <w:rsid w:val="00B6067E"/>
    <w:rsid w:val="00B63271"/>
    <w:rsid w:val="00B646FC"/>
    <w:rsid w:val="00B64F31"/>
    <w:rsid w:val="00B65151"/>
    <w:rsid w:val="00B65373"/>
    <w:rsid w:val="00B6584A"/>
    <w:rsid w:val="00B676A5"/>
    <w:rsid w:val="00B679AD"/>
    <w:rsid w:val="00B707C6"/>
    <w:rsid w:val="00B70CF7"/>
    <w:rsid w:val="00B70D94"/>
    <w:rsid w:val="00B7262B"/>
    <w:rsid w:val="00B73B36"/>
    <w:rsid w:val="00B74813"/>
    <w:rsid w:val="00B77725"/>
    <w:rsid w:val="00B77BEC"/>
    <w:rsid w:val="00B77CF8"/>
    <w:rsid w:val="00B8082F"/>
    <w:rsid w:val="00B82BBC"/>
    <w:rsid w:val="00B86E02"/>
    <w:rsid w:val="00B8708B"/>
    <w:rsid w:val="00B87C77"/>
    <w:rsid w:val="00B87D87"/>
    <w:rsid w:val="00B9134A"/>
    <w:rsid w:val="00B91EBD"/>
    <w:rsid w:val="00B91F1F"/>
    <w:rsid w:val="00B93C09"/>
    <w:rsid w:val="00B944F9"/>
    <w:rsid w:val="00B94AB4"/>
    <w:rsid w:val="00B95374"/>
    <w:rsid w:val="00B956D5"/>
    <w:rsid w:val="00B96960"/>
    <w:rsid w:val="00B96FD1"/>
    <w:rsid w:val="00B97A9F"/>
    <w:rsid w:val="00BA0C84"/>
    <w:rsid w:val="00BA11FF"/>
    <w:rsid w:val="00BA2D0F"/>
    <w:rsid w:val="00BA30C0"/>
    <w:rsid w:val="00BA3C83"/>
    <w:rsid w:val="00BA415B"/>
    <w:rsid w:val="00BA4B22"/>
    <w:rsid w:val="00BA6446"/>
    <w:rsid w:val="00BA65D9"/>
    <w:rsid w:val="00BA7582"/>
    <w:rsid w:val="00BA7881"/>
    <w:rsid w:val="00BA7C46"/>
    <w:rsid w:val="00BB104D"/>
    <w:rsid w:val="00BB17D2"/>
    <w:rsid w:val="00BB1A48"/>
    <w:rsid w:val="00BB1CF0"/>
    <w:rsid w:val="00BB264B"/>
    <w:rsid w:val="00BB3372"/>
    <w:rsid w:val="00BB346E"/>
    <w:rsid w:val="00BB3FC1"/>
    <w:rsid w:val="00BB512F"/>
    <w:rsid w:val="00BB6A85"/>
    <w:rsid w:val="00BB7053"/>
    <w:rsid w:val="00BB7210"/>
    <w:rsid w:val="00BC1CC2"/>
    <w:rsid w:val="00BC2BE1"/>
    <w:rsid w:val="00BC30C0"/>
    <w:rsid w:val="00BC529F"/>
    <w:rsid w:val="00BC56F9"/>
    <w:rsid w:val="00BC6A74"/>
    <w:rsid w:val="00BC7145"/>
    <w:rsid w:val="00BD012E"/>
    <w:rsid w:val="00BD017C"/>
    <w:rsid w:val="00BD0951"/>
    <w:rsid w:val="00BD2C37"/>
    <w:rsid w:val="00BD2C40"/>
    <w:rsid w:val="00BD3C97"/>
    <w:rsid w:val="00BD4592"/>
    <w:rsid w:val="00BD4AD7"/>
    <w:rsid w:val="00BD4D16"/>
    <w:rsid w:val="00BD4DE5"/>
    <w:rsid w:val="00BD5298"/>
    <w:rsid w:val="00BD60BA"/>
    <w:rsid w:val="00BD65E0"/>
    <w:rsid w:val="00BE0959"/>
    <w:rsid w:val="00BE2440"/>
    <w:rsid w:val="00BE247E"/>
    <w:rsid w:val="00BE3123"/>
    <w:rsid w:val="00BE3964"/>
    <w:rsid w:val="00BE43BA"/>
    <w:rsid w:val="00BE4F78"/>
    <w:rsid w:val="00BE5D91"/>
    <w:rsid w:val="00BF04A0"/>
    <w:rsid w:val="00BF0AAA"/>
    <w:rsid w:val="00BF1A59"/>
    <w:rsid w:val="00BF380E"/>
    <w:rsid w:val="00BF3833"/>
    <w:rsid w:val="00BF402C"/>
    <w:rsid w:val="00BF627B"/>
    <w:rsid w:val="00BF6579"/>
    <w:rsid w:val="00BF6BD0"/>
    <w:rsid w:val="00BF71FF"/>
    <w:rsid w:val="00C0120D"/>
    <w:rsid w:val="00C022A3"/>
    <w:rsid w:val="00C02CA6"/>
    <w:rsid w:val="00C04A3A"/>
    <w:rsid w:val="00C05E6D"/>
    <w:rsid w:val="00C11A0C"/>
    <w:rsid w:val="00C14458"/>
    <w:rsid w:val="00C15B82"/>
    <w:rsid w:val="00C163AB"/>
    <w:rsid w:val="00C1675F"/>
    <w:rsid w:val="00C175BB"/>
    <w:rsid w:val="00C17DAD"/>
    <w:rsid w:val="00C2011B"/>
    <w:rsid w:val="00C204BB"/>
    <w:rsid w:val="00C21F4B"/>
    <w:rsid w:val="00C22117"/>
    <w:rsid w:val="00C25C22"/>
    <w:rsid w:val="00C25E69"/>
    <w:rsid w:val="00C320BD"/>
    <w:rsid w:val="00C322EA"/>
    <w:rsid w:val="00C33231"/>
    <w:rsid w:val="00C33A96"/>
    <w:rsid w:val="00C344B0"/>
    <w:rsid w:val="00C35039"/>
    <w:rsid w:val="00C36485"/>
    <w:rsid w:val="00C40285"/>
    <w:rsid w:val="00C4036C"/>
    <w:rsid w:val="00C40BD5"/>
    <w:rsid w:val="00C42C18"/>
    <w:rsid w:val="00C43FFF"/>
    <w:rsid w:val="00C444AB"/>
    <w:rsid w:val="00C448E0"/>
    <w:rsid w:val="00C45ABC"/>
    <w:rsid w:val="00C46502"/>
    <w:rsid w:val="00C47F66"/>
    <w:rsid w:val="00C50E82"/>
    <w:rsid w:val="00C522AF"/>
    <w:rsid w:val="00C5246F"/>
    <w:rsid w:val="00C5337A"/>
    <w:rsid w:val="00C53584"/>
    <w:rsid w:val="00C535CB"/>
    <w:rsid w:val="00C53F2F"/>
    <w:rsid w:val="00C55F81"/>
    <w:rsid w:val="00C562FE"/>
    <w:rsid w:val="00C56840"/>
    <w:rsid w:val="00C5696B"/>
    <w:rsid w:val="00C573CC"/>
    <w:rsid w:val="00C57755"/>
    <w:rsid w:val="00C6023F"/>
    <w:rsid w:val="00C60535"/>
    <w:rsid w:val="00C60842"/>
    <w:rsid w:val="00C60E79"/>
    <w:rsid w:val="00C61216"/>
    <w:rsid w:val="00C613A9"/>
    <w:rsid w:val="00C619D3"/>
    <w:rsid w:val="00C624B2"/>
    <w:rsid w:val="00C62E4A"/>
    <w:rsid w:val="00C642C7"/>
    <w:rsid w:val="00C671BA"/>
    <w:rsid w:val="00C671DE"/>
    <w:rsid w:val="00C679A2"/>
    <w:rsid w:val="00C723E0"/>
    <w:rsid w:val="00C726E1"/>
    <w:rsid w:val="00C74BD9"/>
    <w:rsid w:val="00C765A2"/>
    <w:rsid w:val="00C76641"/>
    <w:rsid w:val="00C76D7F"/>
    <w:rsid w:val="00C772FD"/>
    <w:rsid w:val="00C803B9"/>
    <w:rsid w:val="00C80D72"/>
    <w:rsid w:val="00C810CF"/>
    <w:rsid w:val="00C81388"/>
    <w:rsid w:val="00C8269B"/>
    <w:rsid w:val="00C82EE7"/>
    <w:rsid w:val="00C835F6"/>
    <w:rsid w:val="00C8451E"/>
    <w:rsid w:val="00C8474F"/>
    <w:rsid w:val="00C84B28"/>
    <w:rsid w:val="00C856CB"/>
    <w:rsid w:val="00C856ED"/>
    <w:rsid w:val="00C861C0"/>
    <w:rsid w:val="00C86207"/>
    <w:rsid w:val="00C873B1"/>
    <w:rsid w:val="00C87E94"/>
    <w:rsid w:val="00C9113A"/>
    <w:rsid w:val="00C91589"/>
    <w:rsid w:val="00C91630"/>
    <w:rsid w:val="00C91A0D"/>
    <w:rsid w:val="00C91A9E"/>
    <w:rsid w:val="00C92AFF"/>
    <w:rsid w:val="00C9387A"/>
    <w:rsid w:val="00C93FBC"/>
    <w:rsid w:val="00C94773"/>
    <w:rsid w:val="00C954D9"/>
    <w:rsid w:val="00C95A0B"/>
    <w:rsid w:val="00C96223"/>
    <w:rsid w:val="00C97AFE"/>
    <w:rsid w:val="00CA0738"/>
    <w:rsid w:val="00CA133B"/>
    <w:rsid w:val="00CA13FD"/>
    <w:rsid w:val="00CA2AB6"/>
    <w:rsid w:val="00CA3B74"/>
    <w:rsid w:val="00CA4293"/>
    <w:rsid w:val="00CA45E4"/>
    <w:rsid w:val="00CA4B21"/>
    <w:rsid w:val="00CA540D"/>
    <w:rsid w:val="00CA5681"/>
    <w:rsid w:val="00CA577C"/>
    <w:rsid w:val="00CA6285"/>
    <w:rsid w:val="00CA6287"/>
    <w:rsid w:val="00CA6A3A"/>
    <w:rsid w:val="00CA72B9"/>
    <w:rsid w:val="00CB024E"/>
    <w:rsid w:val="00CB27C5"/>
    <w:rsid w:val="00CB2C5C"/>
    <w:rsid w:val="00CB42DD"/>
    <w:rsid w:val="00CB43AF"/>
    <w:rsid w:val="00CB4D3A"/>
    <w:rsid w:val="00CB6F00"/>
    <w:rsid w:val="00CB70F4"/>
    <w:rsid w:val="00CC1720"/>
    <w:rsid w:val="00CC1B58"/>
    <w:rsid w:val="00CC22A4"/>
    <w:rsid w:val="00CC26CC"/>
    <w:rsid w:val="00CC5DFA"/>
    <w:rsid w:val="00CC648A"/>
    <w:rsid w:val="00CC6A68"/>
    <w:rsid w:val="00CC6CCF"/>
    <w:rsid w:val="00CC7CCC"/>
    <w:rsid w:val="00CD0252"/>
    <w:rsid w:val="00CD08D4"/>
    <w:rsid w:val="00CD0BD9"/>
    <w:rsid w:val="00CD0CBF"/>
    <w:rsid w:val="00CD1B7E"/>
    <w:rsid w:val="00CD2332"/>
    <w:rsid w:val="00CD2CFC"/>
    <w:rsid w:val="00CD2F85"/>
    <w:rsid w:val="00CD412B"/>
    <w:rsid w:val="00CD425E"/>
    <w:rsid w:val="00CD505D"/>
    <w:rsid w:val="00CD533D"/>
    <w:rsid w:val="00CD5B7A"/>
    <w:rsid w:val="00CD6673"/>
    <w:rsid w:val="00CE09F2"/>
    <w:rsid w:val="00CE0F0B"/>
    <w:rsid w:val="00CE3225"/>
    <w:rsid w:val="00CE45C7"/>
    <w:rsid w:val="00CE67CD"/>
    <w:rsid w:val="00CE732D"/>
    <w:rsid w:val="00CF0E93"/>
    <w:rsid w:val="00CF1B73"/>
    <w:rsid w:val="00CF289D"/>
    <w:rsid w:val="00CF336E"/>
    <w:rsid w:val="00CF5C56"/>
    <w:rsid w:val="00CF77E4"/>
    <w:rsid w:val="00CF78E7"/>
    <w:rsid w:val="00D0022D"/>
    <w:rsid w:val="00D00954"/>
    <w:rsid w:val="00D02AD0"/>
    <w:rsid w:val="00D03894"/>
    <w:rsid w:val="00D048D5"/>
    <w:rsid w:val="00D0607A"/>
    <w:rsid w:val="00D07D09"/>
    <w:rsid w:val="00D07E3C"/>
    <w:rsid w:val="00D101CC"/>
    <w:rsid w:val="00D1104C"/>
    <w:rsid w:val="00D11D8A"/>
    <w:rsid w:val="00D13046"/>
    <w:rsid w:val="00D13067"/>
    <w:rsid w:val="00D1352B"/>
    <w:rsid w:val="00D13653"/>
    <w:rsid w:val="00D13EA8"/>
    <w:rsid w:val="00D14058"/>
    <w:rsid w:val="00D151EB"/>
    <w:rsid w:val="00D15578"/>
    <w:rsid w:val="00D15729"/>
    <w:rsid w:val="00D2058B"/>
    <w:rsid w:val="00D22132"/>
    <w:rsid w:val="00D22480"/>
    <w:rsid w:val="00D24035"/>
    <w:rsid w:val="00D24DCE"/>
    <w:rsid w:val="00D25708"/>
    <w:rsid w:val="00D27639"/>
    <w:rsid w:val="00D27CDB"/>
    <w:rsid w:val="00D30A10"/>
    <w:rsid w:val="00D31D86"/>
    <w:rsid w:val="00D32E5C"/>
    <w:rsid w:val="00D343BD"/>
    <w:rsid w:val="00D35435"/>
    <w:rsid w:val="00D35867"/>
    <w:rsid w:val="00D377BD"/>
    <w:rsid w:val="00D4152A"/>
    <w:rsid w:val="00D416D7"/>
    <w:rsid w:val="00D4203E"/>
    <w:rsid w:val="00D42A38"/>
    <w:rsid w:val="00D44A1F"/>
    <w:rsid w:val="00D4526A"/>
    <w:rsid w:val="00D45A2E"/>
    <w:rsid w:val="00D45A8D"/>
    <w:rsid w:val="00D460CF"/>
    <w:rsid w:val="00D50012"/>
    <w:rsid w:val="00D503ED"/>
    <w:rsid w:val="00D504D2"/>
    <w:rsid w:val="00D50B43"/>
    <w:rsid w:val="00D519A4"/>
    <w:rsid w:val="00D51F66"/>
    <w:rsid w:val="00D52D4A"/>
    <w:rsid w:val="00D53B5E"/>
    <w:rsid w:val="00D5434A"/>
    <w:rsid w:val="00D546E6"/>
    <w:rsid w:val="00D54E6B"/>
    <w:rsid w:val="00D55F4D"/>
    <w:rsid w:val="00D567DA"/>
    <w:rsid w:val="00D57377"/>
    <w:rsid w:val="00D57961"/>
    <w:rsid w:val="00D579A6"/>
    <w:rsid w:val="00D616B9"/>
    <w:rsid w:val="00D61CB4"/>
    <w:rsid w:val="00D61E37"/>
    <w:rsid w:val="00D63D3E"/>
    <w:rsid w:val="00D641D7"/>
    <w:rsid w:val="00D64386"/>
    <w:rsid w:val="00D649C0"/>
    <w:rsid w:val="00D64F29"/>
    <w:rsid w:val="00D64F63"/>
    <w:rsid w:val="00D65F62"/>
    <w:rsid w:val="00D6626C"/>
    <w:rsid w:val="00D675D3"/>
    <w:rsid w:val="00D67CFA"/>
    <w:rsid w:val="00D702A5"/>
    <w:rsid w:val="00D712E5"/>
    <w:rsid w:val="00D717AA"/>
    <w:rsid w:val="00D71CB1"/>
    <w:rsid w:val="00D720C0"/>
    <w:rsid w:val="00D72194"/>
    <w:rsid w:val="00D7287E"/>
    <w:rsid w:val="00D72E01"/>
    <w:rsid w:val="00D7480C"/>
    <w:rsid w:val="00D7528E"/>
    <w:rsid w:val="00D77272"/>
    <w:rsid w:val="00D77F84"/>
    <w:rsid w:val="00D80116"/>
    <w:rsid w:val="00D80224"/>
    <w:rsid w:val="00D81762"/>
    <w:rsid w:val="00D83AEF"/>
    <w:rsid w:val="00D84AC7"/>
    <w:rsid w:val="00D84FFF"/>
    <w:rsid w:val="00D86D40"/>
    <w:rsid w:val="00D87954"/>
    <w:rsid w:val="00D906F7"/>
    <w:rsid w:val="00D912E3"/>
    <w:rsid w:val="00D93184"/>
    <w:rsid w:val="00D935E5"/>
    <w:rsid w:val="00D94E38"/>
    <w:rsid w:val="00D950B7"/>
    <w:rsid w:val="00D96394"/>
    <w:rsid w:val="00D96D07"/>
    <w:rsid w:val="00D9728A"/>
    <w:rsid w:val="00D973A9"/>
    <w:rsid w:val="00DA0B62"/>
    <w:rsid w:val="00DA1EA0"/>
    <w:rsid w:val="00DA3423"/>
    <w:rsid w:val="00DA3C66"/>
    <w:rsid w:val="00DA4187"/>
    <w:rsid w:val="00DA4445"/>
    <w:rsid w:val="00DA6406"/>
    <w:rsid w:val="00DA6A6B"/>
    <w:rsid w:val="00DB0FC2"/>
    <w:rsid w:val="00DB1E6D"/>
    <w:rsid w:val="00DB255A"/>
    <w:rsid w:val="00DB392A"/>
    <w:rsid w:val="00DB421A"/>
    <w:rsid w:val="00DB43A6"/>
    <w:rsid w:val="00DB46C8"/>
    <w:rsid w:val="00DB5F30"/>
    <w:rsid w:val="00DB6305"/>
    <w:rsid w:val="00DB6A47"/>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7739"/>
    <w:rsid w:val="00DC77C6"/>
    <w:rsid w:val="00DC7811"/>
    <w:rsid w:val="00DD23CB"/>
    <w:rsid w:val="00DD2C88"/>
    <w:rsid w:val="00DD3E0A"/>
    <w:rsid w:val="00DD4ABB"/>
    <w:rsid w:val="00DD5F32"/>
    <w:rsid w:val="00DD6067"/>
    <w:rsid w:val="00DD6B94"/>
    <w:rsid w:val="00DD6C81"/>
    <w:rsid w:val="00DD7FB0"/>
    <w:rsid w:val="00DE0997"/>
    <w:rsid w:val="00DE176D"/>
    <w:rsid w:val="00DE1D82"/>
    <w:rsid w:val="00DE2238"/>
    <w:rsid w:val="00DE2792"/>
    <w:rsid w:val="00DE3528"/>
    <w:rsid w:val="00DE3C3B"/>
    <w:rsid w:val="00DE3CBB"/>
    <w:rsid w:val="00DE49EA"/>
    <w:rsid w:val="00DE4D72"/>
    <w:rsid w:val="00DE52A9"/>
    <w:rsid w:val="00DE58A7"/>
    <w:rsid w:val="00DE652C"/>
    <w:rsid w:val="00DE670C"/>
    <w:rsid w:val="00DE6E2D"/>
    <w:rsid w:val="00DF04E4"/>
    <w:rsid w:val="00DF064B"/>
    <w:rsid w:val="00DF4159"/>
    <w:rsid w:val="00DF467D"/>
    <w:rsid w:val="00DF4AAF"/>
    <w:rsid w:val="00DF4C91"/>
    <w:rsid w:val="00DF62ED"/>
    <w:rsid w:val="00DF6A3F"/>
    <w:rsid w:val="00E018C6"/>
    <w:rsid w:val="00E02439"/>
    <w:rsid w:val="00E03524"/>
    <w:rsid w:val="00E0375D"/>
    <w:rsid w:val="00E03C3B"/>
    <w:rsid w:val="00E0440F"/>
    <w:rsid w:val="00E047EB"/>
    <w:rsid w:val="00E049AD"/>
    <w:rsid w:val="00E054D0"/>
    <w:rsid w:val="00E066F6"/>
    <w:rsid w:val="00E07863"/>
    <w:rsid w:val="00E10364"/>
    <w:rsid w:val="00E128EE"/>
    <w:rsid w:val="00E1336E"/>
    <w:rsid w:val="00E142CF"/>
    <w:rsid w:val="00E16D45"/>
    <w:rsid w:val="00E2137B"/>
    <w:rsid w:val="00E217DD"/>
    <w:rsid w:val="00E22382"/>
    <w:rsid w:val="00E22479"/>
    <w:rsid w:val="00E2300C"/>
    <w:rsid w:val="00E2311F"/>
    <w:rsid w:val="00E23CBF"/>
    <w:rsid w:val="00E2430B"/>
    <w:rsid w:val="00E26E9D"/>
    <w:rsid w:val="00E26F38"/>
    <w:rsid w:val="00E274BC"/>
    <w:rsid w:val="00E278E7"/>
    <w:rsid w:val="00E27FCC"/>
    <w:rsid w:val="00E318FB"/>
    <w:rsid w:val="00E324A2"/>
    <w:rsid w:val="00E329E6"/>
    <w:rsid w:val="00E32D4E"/>
    <w:rsid w:val="00E35374"/>
    <w:rsid w:val="00E353B4"/>
    <w:rsid w:val="00E35A2D"/>
    <w:rsid w:val="00E36C11"/>
    <w:rsid w:val="00E37410"/>
    <w:rsid w:val="00E3745E"/>
    <w:rsid w:val="00E374FC"/>
    <w:rsid w:val="00E377C3"/>
    <w:rsid w:val="00E37E75"/>
    <w:rsid w:val="00E40EE2"/>
    <w:rsid w:val="00E424B3"/>
    <w:rsid w:val="00E428CE"/>
    <w:rsid w:val="00E42EBD"/>
    <w:rsid w:val="00E43D8F"/>
    <w:rsid w:val="00E448A0"/>
    <w:rsid w:val="00E45043"/>
    <w:rsid w:val="00E46993"/>
    <w:rsid w:val="00E479CF"/>
    <w:rsid w:val="00E51CA8"/>
    <w:rsid w:val="00E52F16"/>
    <w:rsid w:val="00E53177"/>
    <w:rsid w:val="00E53653"/>
    <w:rsid w:val="00E53842"/>
    <w:rsid w:val="00E55596"/>
    <w:rsid w:val="00E55E08"/>
    <w:rsid w:val="00E5630E"/>
    <w:rsid w:val="00E5710A"/>
    <w:rsid w:val="00E571D6"/>
    <w:rsid w:val="00E57759"/>
    <w:rsid w:val="00E60181"/>
    <w:rsid w:val="00E6120F"/>
    <w:rsid w:val="00E61D0E"/>
    <w:rsid w:val="00E61DC2"/>
    <w:rsid w:val="00E622AA"/>
    <w:rsid w:val="00E6267B"/>
    <w:rsid w:val="00E62DA4"/>
    <w:rsid w:val="00E64318"/>
    <w:rsid w:val="00E64C8C"/>
    <w:rsid w:val="00E65F48"/>
    <w:rsid w:val="00E66B8A"/>
    <w:rsid w:val="00E67175"/>
    <w:rsid w:val="00E707B8"/>
    <w:rsid w:val="00E70CEB"/>
    <w:rsid w:val="00E7142B"/>
    <w:rsid w:val="00E71945"/>
    <w:rsid w:val="00E71BC5"/>
    <w:rsid w:val="00E71EDC"/>
    <w:rsid w:val="00E720C8"/>
    <w:rsid w:val="00E725BA"/>
    <w:rsid w:val="00E72611"/>
    <w:rsid w:val="00E72763"/>
    <w:rsid w:val="00E72A05"/>
    <w:rsid w:val="00E7321B"/>
    <w:rsid w:val="00E74153"/>
    <w:rsid w:val="00E74DDE"/>
    <w:rsid w:val="00E7553D"/>
    <w:rsid w:val="00E762E2"/>
    <w:rsid w:val="00E771A3"/>
    <w:rsid w:val="00E80B2F"/>
    <w:rsid w:val="00E81FE8"/>
    <w:rsid w:val="00E824E3"/>
    <w:rsid w:val="00E82D8A"/>
    <w:rsid w:val="00E83333"/>
    <w:rsid w:val="00E83D86"/>
    <w:rsid w:val="00E85F1A"/>
    <w:rsid w:val="00E90536"/>
    <w:rsid w:val="00E91010"/>
    <w:rsid w:val="00E9284A"/>
    <w:rsid w:val="00E9367C"/>
    <w:rsid w:val="00E940A3"/>
    <w:rsid w:val="00E94856"/>
    <w:rsid w:val="00E95033"/>
    <w:rsid w:val="00E9516B"/>
    <w:rsid w:val="00E96928"/>
    <w:rsid w:val="00E97367"/>
    <w:rsid w:val="00E9738C"/>
    <w:rsid w:val="00E975A6"/>
    <w:rsid w:val="00EA0093"/>
    <w:rsid w:val="00EA1084"/>
    <w:rsid w:val="00EA145F"/>
    <w:rsid w:val="00EA1797"/>
    <w:rsid w:val="00EA1AF4"/>
    <w:rsid w:val="00EA307C"/>
    <w:rsid w:val="00EA3AFB"/>
    <w:rsid w:val="00EA6D9C"/>
    <w:rsid w:val="00EA6E66"/>
    <w:rsid w:val="00EB03BF"/>
    <w:rsid w:val="00EB047F"/>
    <w:rsid w:val="00EB1D47"/>
    <w:rsid w:val="00EB2896"/>
    <w:rsid w:val="00EB2CDB"/>
    <w:rsid w:val="00EB3348"/>
    <w:rsid w:val="00EB3C2A"/>
    <w:rsid w:val="00EB3E45"/>
    <w:rsid w:val="00EB4E24"/>
    <w:rsid w:val="00EB59C7"/>
    <w:rsid w:val="00EB5D9C"/>
    <w:rsid w:val="00EB5DD8"/>
    <w:rsid w:val="00EB63A9"/>
    <w:rsid w:val="00EB75ED"/>
    <w:rsid w:val="00EC18A0"/>
    <w:rsid w:val="00EC276B"/>
    <w:rsid w:val="00EC2FAE"/>
    <w:rsid w:val="00EC321B"/>
    <w:rsid w:val="00EC42E3"/>
    <w:rsid w:val="00EC5345"/>
    <w:rsid w:val="00EC5AB7"/>
    <w:rsid w:val="00EC6DE4"/>
    <w:rsid w:val="00EC70CA"/>
    <w:rsid w:val="00ED00E1"/>
    <w:rsid w:val="00ED15FE"/>
    <w:rsid w:val="00ED1948"/>
    <w:rsid w:val="00ED1CA5"/>
    <w:rsid w:val="00ED1E6B"/>
    <w:rsid w:val="00ED207F"/>
    <w:rsid w:val="00ED2498"/>
    <w:rsid w:val="00ED305C"/>
    <w:rsid w:val="00EE0552"/>
    <w:rsid w:val="00EE20B2"/>
    <w:rsid w:val="00EE249E"/>
    <w:rsid w:val="00EE4A58"/>
    <w:rsid w:val="00EE716D"/>
    <w:rsid w:val="00EE7F25"/>
    <w:rsid w:val="00EF0930"/>
    <w:rsid w:val="00EF110C"/>
    <w:rsid w:val="00EF15FB"/>
    <w:rsid w:val="00EF226A"/>
    <w:rsid w:val="00EF3C10"/>
    <w:rsid w:val="00EF5B64"/>
    <w:rsid w:val="00EF63C3"/>
    <w:rsid w:val="00EF64B0"/>
    <w:rsid w:val="00EF670C"/>
    <w:rsid w:val="00F004FD"/>
    <w:rsid w:val="00F01171"/>
    <w:rsid w:val="00F01FF0"/>
    <w:rsid w:val="00F02E4F"/>
    <w:rsid w:val="00F04B73"/>
    <w:rsid w:val="00F05FDC"/>
    <w:rsid w:val="00F06A91"/>
    <w:rsid w:val="00F06E3B"/>
    <w:rsid w:val="00F075EA"/>
    <w:rsid w:val="00F11625"/>
    <w:rsid w:val="00F13020"/>
    <w:rsid w:val="00F13245"/>
    <w:rsid w:val="00F134C9"/>
    <w:rsid w:val="00F14541"/>
    <w:rsid w:val="00F150CD"/>
    <w:rsid w:val="00F15C7F"/>
    <w:rsid w:val="00F16472"/>
    <w:rsid w:val="00F16F00"/>
    <w:rsid w:val="00F21A0A"/>
    <w:rsid w:val="00F231C8"/>
    <w:rsid w:val="00F236EE"/>
    <w:rsid w:val="00F25741"/>
    <w:rsid w:val="00F2615D"/>
    <w:rsid w:val="00F261A2"/>
    <w:rsid w:val="00F3227E"/>
    <w:rsid w:val="00F34992"/>
    <w:rsid w:val="00F34A38"/>
    <w:rsid w:val="00F35063"/>
    <w:rsid w:val="00F36C9B"/>
    <w:rsid w:val="00F37C05"/>
    <w:rsid w:val="00F37DA4"/>
    <w:rsid w:val="00F4003F"/>
    <w:rsid w:val="00F40142"/>
    <w:rsid w:val="00F420CF"/>
    <w:rsid w:val="00F423FA"/>
    <w:rsid w:val="00F466B8"/>
    <w:rsid w:val="00F50339"/>
    <w:rsid w:val="00F52902"/>
    <w:rsid w:val="00F538E3"/>
    <w:rsid w:val="00F5785B"/>
    <w:rsid w:val="00F57F1F"/>
    <w:rsid w:val="00F60D2D"/>
    <w:rsid w:val="00F61E15"/>
    <w:rsid w:val="00F629E9"/>
    <w:rsid w:val="00F6376D"/>
    <w:rsid w:val="00F65244"/>
    <w:rsid w:val="00F65FCB"/>
    <w:rsid w:val="00F66D49"/>
    <w:rsid w:val="00F674E8"/>
    <w:rsid w:val="00F67637"/>
    <w:rsid w:val="00F711DF"/>
    <w:rsid w:val="00F7302E"/>
    <w:rsid w:val="00F73210"/>
    <w:rsid w:val="00F73AD4"/>
    <w:rsid w:val="00F74C31"/>
    <w:rsid w:val="00F7686B"/>
    <w:rsid w:val="00F76B8D"/>
    <w:rsid w:val="00F7748F"/>
    <w:rsid w:val="00F80396"/>
    <w:rsid w:val="00F8104B"/>
    <w:rsid w:val="00F815E9"/>
    <w:rsid w:val="00F8184B"/>
    <w:rsid w:val="00F825DF"/>
    <w:rsid w:val="00F82654"/>
    <w:rsid w:val="00F830CD"/>
    <w:rsid w:val="00F83786"/>
    <w:rsid w:val="00F842C8"/>
    <w:rsid w:val="00F853D2"/>
    <w:rsid w:val="00F85572"/>
    <w:rsid w:val="00F85804"/>
    <w:rsid w:val="00F85E62"/>
    <w:rsid w:val="00F877B1"/>
    <w:rsid w:val="00F91963"/>
    <w:rsid w:val="00F92418"/>
    <w:rsid w:val="00F925EA"/>
    <w:rsid w:val="00F94E83"/>
    <w:rsid w:val="00F95304"/>
    <w:rsid w:val="00F95417"/>
    <w:rsid w:val="00F95CD6"/>
    <w:rsid w:val="00F95CFA"/>
    <w:rsid w:val="00F966D3"/>
    <w:rsid w:val="00F9710E"/>
    <w:rsid w:val="00F975A3"/>
    <w:rsid w:val="00FA1354"/>
    <w:rsid w:val="00FA1AC2"/>
    <w:rsid w:val="00FA38C9"/>
    <w:rsid w:val="00FA67F7"/>
    <w:rsid w:val="00FA6F71"/>
    <w:rsid w:val="00FB09E5"/>
    <w:rsid w:val="00FB17D4"/>
    <w:rsid w:val="00FB24A0"/>
    <w:rsid w:val="00FB3EFC"/>
    <w:rsid w:val="00FB547A"/>
    <w:rsid w:val="00FB563D"/>
    <w:rsid w:val="00FB65D8"/>
    <w:rsid w:val="00FB7713"/>
    <w:rsid w:val="00FC0BA0"/>
    <w:rsid w:val="00FC212F"/>
    <w:rsid w:val="00FC2DF8"/>
    <w:rsid w:val="00FC2DFA"/>
    <w:rsid w:val="00FC4F0D"/>
    <w:rsid w:val="00FC6316"/>
    <w:rsid w:val="00FC6CC2"/>
    <w:rsid w:val="00FC7C7E"/>
    <w:rsid w:val="00FD14F6"/>
    <w:rsid w:val="00FD2959"/>
    <w:rsid w:val="00FD3B90"/>
    <w:rsid w:val="00FD3BEA"/>
    <w:rsid w:val="00FD42AE"/>
    <w:rsid w:val="00FD4F8E"/>
    <w:rsid w:val="00FD543C"/>
    <w:rsid w:val="00FD5651"/>
    <w:rsid w:val="00FD6B26"/>
    <w:rsid w:val="00FD7D1C"/>
    <w:rsid w:val="00FE0190"/>
    <w:rsid w:val="00FE0D8E"/>
    <w:rsid w:val="00FE140C"/>
    <w:rsid w:val="00FE1638"/>
    <w:rsid w:val="00FE3F80"/>
    <w:rsid w:val="00FE408A"/>
    <w:rsid w:val="00FE4AED"/>
    <w:rsid w:val="00FE51B7"/>
    <w:rsid w:val="00FE5385"/>
    <w:rsid w:val="00FE53FA"/>
    <w:rsid w:val="00FE59AF"/>
    <w:rsid w:val="00FE7B15"/>
    <w:rsid w:val="00FF0653"/>
    <w:rsid w:val="00FF0D1F"/>
    <w:rsid w:val="00FF0DFE"/>
    <w:rsid w:val="00FF2716"/>
    <w:rsid w:val="00FF2728"/>
    <w:rsid w:val="00FF2CCB"/>
    <w:rsid w:val="00FF4624"/>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nhideWhenUsed="0" w:qFormat="1"/>
    <w:lsdException w:name="Emphasis" w:semiHidden="0" w:unhideWhenUsed="0"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B42A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rsid w:val="00DA3C66"/>
    <w:pPr>
      <w:tabs>
        <w:tab w:val="center" w:pos="4536"/>
        <w:tab w:val="right" w:pos="9072"/>
      </w:tabs>
    </w:pPr>
  </w:style>
  <w:style w:type="character" w:customStyle="1" w:styleId="GlavaZnak">
    <w:name w:val="Glava Znak"/>
    <w:aliases w:val="E-PVO-glava Znak1,Header-PR Znak,Znak Znak"/>
    <w:link w:val="Glava"/>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3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nhideWhenUsed="0" w:qFormat="1"/>
    <w:lsdException w:name="Emphasis" w:semiHidden="0" w:unhideWhenUsed="0"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B42A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rsid w:val="00DA3C66"/>
    <w:pPr>
      <w:tabs>
        <w:tab w:val="center" w:pos="4536"/>
        <w:tab w:val="right" w:pos="9072"/>
      </w:tabs>
    </w:pPr>
  </w:style>
  <w:style w:type="character" w:customStyle="1" w:styleId="GlavaZnak">
    <w:name w:val="Glava Znak"/>
    <w:aliases w:val="E-PVO-glava Znak1,Header-PR Znak,Znak Znak"/>
    <w:link w:val="Glava"/>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3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92479072">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42181792">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26311728">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68145056">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369914332">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5984447">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37921599">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50963170">
      <w:bodyDiv w:val="1"/>
      <w:marLeft w:val="0"/>
      <w:marRight w:val="0"/>
      <w:marTop w:val="0"/>
      <w:marBottom w:val="0"/>
      <w:divBdr>
        <w:top w:val="none" w:sz="0" w:space="0" w:color="auto"/>
        <w:left w:val="none" w:sz="0" w:space="0" w:color="auto"/>
        <w:bottom w:val="none" w:sz="0" w:space="0" w:color="auto"/>
        <w:right w:val="none" w:sz="0" w:space="0" w:color="auto"/>
      </w:divBdr>
    </w:div>
    <w:div w:id="1956520468">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igen-ca.si" TargetMode="External"/><Relationship Id="rId18" Type="http://schemas.openxmlformats.org/officeDocument/2006/relationships/hyperlink" Target="http://www.enarocanje.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nlb.si" TargetMode="External"/><Relationship Id="rId23"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halcom.si"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C7FB4-6414-4E2D-BB99-247BBE1E6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15</TotalTime>
  <Pages>27</Pages>
  <Words>6834</Words>
  <Characters>45725</Characters>
  <Application>Microsoft Office Word</Application>
  <DocSecurity>0</DocSecurity>
  <Lines>381</Lines>
  <Paragraphs>104</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52455</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ales.jancar</cp:lastModifiedBy>
  <cp:revision>5</cp:revision>
  <cp:lastPrinted>2019-06-17T07:54:00Z</cp:lastPrinted>
  <dcterms:created xsi:type="dcterms:W3CDTF">2019-10-21T13:10:00Z</dcterms:created>
  <dcterms:modified xsi:type="dcterms:W3CDTF">2019-10-22T12:50:00Z</dcterms:modified>
</cp:coreProperties>
</file>